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0B05D" w14:textId="5E08EFAB" w:rsidR="0097774E" w:rsidRPr="008B00A6" w:rsidRDefault="0097774E" w:rsidP="0097774E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B00A6">
        <w:rPr>
          <w:rFonts w:ascii="Arial" w:hAnsi="Arial" w:cs="Arial"/>
          <w:sz w:val="24"/>
          <w:szCs w:val="24"/>
        </w:rPr>
        <w:t xml:space="preserve">Załącznik </w:t>
      </w:r>
      <w:r w:rsidRPr="00412527">
        <w:rPr>
          <w:rFonts w:ascii="Arial" w:hAnsi="Arial" w:cs="Arial"/>
          <w:sz w:val="24"/>
          <w:szCs w:val="24"/>
        </w:rPr>
        <w:t xml:space="preserve">Nr </w:t>
      </w:r>
      <w:r>
        <w:rPr>
          <w:rFonts w:ascii="Arial" w:hAnsi="Arial" w:cs="Arial"/>
          <w:sz w:val="24"/>
          <w:szCs w:val="24"/>
        </w:rPr>
        <w:t>4</w:t>
      </w:r>
      <w:r w:rsidRPr="008B00A6">
        <w:rPr>
          <w:rFonts w:ascii="Arial" w:hAnsi="Arial" w:cs="Arial"/>
          <w:sz w:val="24"/>
          <w:szCs w:val="24"/>
        </w:rPr>
        <w:t xml:space="preserve"> do SWZ</w:t>
      </w:r>
    </w:p>
    <w:p w14:paraId="3ECAE323" w14:textId="77777777" w:rsidR="0097774E" w:rsidRPr="008B00A6" w:rsidRDefault="0097774E" w:rsidP="0097774E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B00A6">
        <w:rPr>
          <w:rFonts w:ascii="Arial" w:hAnsi="Arial" w:cs="Arial"/>
          <w:sz w:val="24"/>
          <w:szCs w:val="24"/>
        </w:rPr>
        <w:t xml:space="preserve">Nr sprawy </w:t>
      </w:r>
      <w:r>
        <w:rPr>
          <w:rFonts w:ascii="Arial" w:hAnsi="Arial" w:cs="Arial"/>
          <w:sz w:val="24"/>
          <w:szCs w:val="24"/>
        </w:rPr>
        <w:t>1/TMW/2022</w:t>
      </w:r>
    </w:p>
    <w:p w14:paraId="10CF72CD" w14:textId="77777777" w:rsidR="0097774E" w:rsidRDefault="0097774E" w:rsidP="005B52FC">
      <w:pPr>
        <w:autoSpaceDE w:val="0"/>
        <w:adjustRightInd w:val="0"/>
        <w:jc w:val="center"/>
        <w:rPr>
          <w:rFonts w:ascii="Times New Roman" w:eastAsia="TimesNewRoman,Bold" w:hAnsi="Times New Roman"/>
          <w:b/>
          <w:bCs/>
          <w:color w:val="000000" w:themeColor="text1"/>
          <w:sz w:val="24"/>
          <w:szCs w:val="24"/>
        </w:rPr>
      </w:pPr>
    </w:p>
    <w:p w14:paraId="529BDA0F" w14:textId="0878793B" w:rsidR="005B52FC" w:rsidRPr="004F5AA1" w:rsidRDefault="005B52FC" w:rsidP="005B52FC">
      <w:pPr>
        <w:autoSpaceDE w:val="0"/>
        <w:adjustRightInd w:val="0"/>
        <w:jc w:val="center"/>
        <w:rPr>
          <w:rFonts w:ascii="Times New Roman" w:eastAsia="TimesNewRoman,Bold" w:hAnsi="Times New Roman"/>
          <w:b/>
          <w:bCs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b/>
          <w:bCs/>
          <w:color w:val="000000" w:themeColor="text1"/>
          <w:sz w:val="24"/>
          <w:szCs w:val="24"/>
        </w:rPr>
        <w:t>PROTOKÓŁ ODBIOR</w:t>
      </w:r>
    </w:p>
    <w:p w14:paraId="4009485E" w14:textId="77777777" w:rsidR="005B52FC" w:rsidRPr="004F5AA1" w:rsidRDefault="005B52FC" w:rsidP="005B52FC">
      <w:pPr>
        <w:autoSpaceDE w:val="0"/>
        <w:adjustRightInd w:val="0"/>
        <w:jc w:val="both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 xml:space="preserve">W dniu </w:t>
      </w:r>
      <w:r w:rsidRPr="004F5AA1">
        <w:rPr>
          <w:rFonts w:ascii="Times New Roman" w:eastAsia="TimesNewRoman,Bold" w:hAnsi="Times New Roman"/>
          <w:b/>
          <w:color w:val="000000" w:themeColor="text1"/>
          <w:sz w:val="24"/>
          <w:szCs w:val="24"/>
        </w:rPr>
        <w:t>………………..</w:t>
      </w: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>. komisja w składzie:</w:t>
      </w:r>
    </w:p>
    <w:p w14:paraId="3F2A0C99" w14:textId="77777777" w:rsidR="005B52FC" w:rsidRPr="004F5AA1" w:rsidRDefault="005B52FC" w:rsidP="005B52FC">
      <w:pPr>
        <w:autoSpaceDE w:val="0"/>
        <w:adjustRightInd w:val="0"/>
        <w:jc w:val="both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>- ____________________________,</w:t>
      </w:r>
    </w:p>
    <w:p w14:paraId="4B322A3D" w14:textId="77777777" w:rsidR="005B52FC" w:rsidRPr="004F5AA1" w:rsidRDefault="005B52FC" w:rsidP="005B52FC">
      <w:pPr>
        <w:autoSpaceDE w:val="0"/>
        <w:adjustRightInd w:val="0"/>
        <w:jc w:val="both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>- ____________________________,</w:t>
      </w:r>
    </w:p>
    <w:p w14:paraId="5E8B4C23" w14:textId="77777777" w:rsidR="005B52FC" w:rsidRPr="004F5AA1" w:rsidRDefault="005B52FC" w:rsidP="005B52FC">
      <w:pPr>
        <w:autoSpaceDE w:val="0"/>
        <w:adjustRightInd w:val="0"/>
        <w:jc w:val="both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>- ____________________________,</w:t>
      </w:r>
    </w:p>
    <w:p w14:paraId="20F4BCB9" w14:textId="77777777" w:rsidR="005B52FC" w:rsidRPr="004F5AA1" w:rsidRDefault="005B52FC" w:rsidP="005B52FC">
      <w:pPr>
        <w:autoSpaceDE w:val="0"/>
        <w:adjustRightInd w:val="0"/>
        <w:jc w:val="both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>dokonała odbioru przedmiotu umowy określonego w załączniku Nr 1 zgodnie z umową ………………………….. z dnia …………………..</w:t>
      </w:r>
      <w:bookmarkStart w:id="0" w:name="_GoBack"/>
      <w:bookmarkEnd w:id="0"/>
    </w:p>
    <w:p w14:paraId="67F8CF29" w14:textId="6FDF9138" w:rsidR="005B52FC" w:rsidRPr="006A329A" w:rsidRDefault="006A329A" w:rsidP="005B52FC">
      <w:pPr>
        <w:autoSpaceDE w:val="0"/>
        <w:adjustRightInd w:val="0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6A329A">
        <w:rPr>
          <w:rFonts w:ascii="Times New Roman" w:eastAsia="TimesNewRoman,Bold" w:hAnsi="Times New Roman"/>
          <w:color w:val="000000" w:themeColor="text1"/>
          <w:sz w:val="24"/>
          <w:szCs w:val="24"/>
        </w:rPr>
        <w:t>części zamiennych i mienia do kamizelek asekuracyjno ratunkowych challenger oraz aparatów tlenowych HEED III</w:t>
      </w: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NewRoman,Bold" w:hAnsi="Times New Roman"/>
          <w:color w:val="000000" w:themeColor="text1"/>
          <w:sz w:val="24"/>
          <w:szCs w:val="24"/>
        </w:rPr>
        <w:t xml:space="preserve"> </w:t>
      </w:r>
      <w:r w:rsidR="005B52FC"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>od:</w:t>
      </w:r>
    </w:p>
    <w:p w14:paraId="4F303C73" w14:textId="77777777" w:rsidR="005B52FC" w:rsidRPr="004F5AA1" w:rsidRDefault="005B52FC" w:rsidP="005B52FC">
      <w:pPr>
        <w:pStyle w:val="Tytu"/>
        <w:spacing w:line="360" w:lineRule="auto"/>
        <w:jc w:val="both"/>
        <w:rPr>
          <w:rFonts w:eastAsia="TimesNewRoman,Bold"/>
          <w:b w:val="0"/>
          <w:color w:val="000000" w:themeColor="text1"/>
          <w:sz w:val="24"/>
        </w:rPr>
      </w:pPr>
      <w:r w:rsidRPr="004F5AA1">
        <w:rPr>
          <w:rFonts w:eastAsia="TimesNewRoman,Bold"/>
          <w:b w:val="0"/>
          <w:color w:val="000000" w:themeColor="text1"/>
          <w:sz w:val="24"/>
        </w:rPr>
        <w:t>…………………………………………………………………………………………………….</w:t>
      </w:r>
    </w:p>
    <w:p w14:paraId="088BD87B" w14:textId="77777777" w:rsidR="005B52FC" w:rsidRPr="004F5AA1" w:rsidRDefault="005B52FC" w:rsidP="005B52FC">
      <w:pPr>
        <w:pStyle w:val="Tytu"/>
        <w:spacing w:line="360" w:lineRule="auto"/>
        <w:jc w:val="both"/>
        <w:rPr>
          <w:b w:val="0"/>
          <w:color w:val="000000" w:themeColor="text1"/>
          <w:sz w:val="24"/>
        </w:rPr>
      </w:pPr>
      <w:r w:rsidRPr="004F5AA1">
        <w:rPr>
          <w:rFonts w:eastAsia="TimesNewRoman,Bold"/>
          <w:b w:val="0"/>
          <w:color w:val="000000" w:themeColor="text1"/>
          <w:sz w:val="24"/>
        </w:rPr>
        <w:t>…………………………………………………………………………………………………….</w:t>
      </w:r>
    </w:p>
    <w:p w14:paraId="77FC8BD8" w14:textId="77777777" w:rsidR="005B52FC" w:rsidRPr="004F5AA1" w:rsidRDefault="005B52FC" w:rsidP="005B52FC">
      <w:pPr>
        <w:pStyle w:val="Tytu"/>
        <w:spacing w:line="360" w:lineRule="auto"/>
        <w:jc w:val="both"/>
        <w:rPr>
          <w:b w:val="0"/>
          <w:color w:val="000000" w:themeColor="text1"/>
          <w:sz w:val="24"/>
        </w:rPr>
      </w:pPr>
      <w:r w:rsidRPr="004F5AA1">
        <w:rPr>
          <w:rFonts w:eastAsia="TimesNewRoman,Bold"/>
          <w:b w:val="0"/>
          <w:color w:val="000000" w:themeColor="text1"/>
          <w:sz w:val="24"/>
        </w:rPr>
        <w:t>…………………………………………………………………………………………………….</w:t>
      </w:r>
    </w:p>
    <w:p w14:paraId="2E8DE145" w14:textId="77777777" w:rsidR="005B52FC" w:rsidRPr="004F5AA1" w:rsidRDefault="005B52FC" w:rsidP="005B52FC">
      <w:pPr>
        <w:pStyle w:val="Tytu"/>
        <w:spacing w:line="360" w:lineRule="auto"/>
        <w:jc w:val="both"/>
        <w:rPr>
          <w:b w:val="0"/>
          <w:color w:val="000000" w:themeColor="text1"/>
          <w:sz w:val="24"/>
        </w:rPr>
      </w:pPr>
      <w:r w:rsidRPr="004F5AA1">
        <w:rPr>
          <w:rFonts w:eastAsia="TimesNewRoman,Bold"/>
          <w:b w:val="0"/>
          <w:color w:val="000000" w:themeColor="text1"/>
          <w:sz w:val="24"/>
        </w:rPr>
        <w:t>…………………………………………………………………………………………………….</w:t>
      </w:r>
    </w:p>
    <w:p w14:paraId="1407DB07" w14:textId="77777777" w:rsidR="005B52FC" w:rsidRPr="004F5AA1" w:rsidRDefault="005B52FC" w:rsidP="005B52FC">
      <w:pPr>
        <w:pStyle w:val="Textbody"/>
        <w:rPr>
          <w:color w:val="000000" w:themeColor="text1"/>
        </w:rPr>
      </w:pPr>
    </w:p>
    <w:p w14:paraId="0C6A4F8C" w14:textId="77777777" w:rsidR="005B52FC" w:rsidRPr="004F5AA1" w:rsidRDefault="005B52FC" w:rsidP="005B52FC">
      <w:pPr>
        <w:autoSpaceDE w:val="0"/>
        <w:adjustRightInd w:val="0"/>
        <w:jc w:val="both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>Wykonana dostawa jest/nie jest</w:t>
      </w: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  <w:vertAlign w:val="superscript"/>
        </w:rPr>
        <w:t>*</w:t>
      </w: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 xml:space="preserve"> zgodna z ww. umową.</w:t>
      </w:r>
    </w:p>
    <w:tbl>
      <w:tblPr>
        <w:tblW w:w="9445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5"/>
        <w:gridCol w:w="1099"/>
        <w:gridCol w:w="1128"/>
        <w:gridCol w:w="1128"/>
        <w:gridCol w:w="1128"/>
        <w:gridCol w:w="1130"/>
        <w:gridCol w:w="1128"/>
        <w:gridCol w:w="1129"/>
      </w:tblGrid>
      <w:tr w:rsidR="005B52FC" w:rsidRPr="004F5AA1" w14:paraId="234B2E09" w14:textId="77777777" w:rsidTr="00903F4C">
        <w:trPr>
          <w:trHeight w:val="268"/>
        </w:trPr>
        <w:tc>
          <w:tcPr>
            <w:tcW w:w="944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D022" w14:textId="77777777" w:rsidR="005B52FC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  <w:r w:rsidRPr="004F5AA1"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  <w:t>UWAGI:</w:t>
            </w:r>
          </w:p>
          <w:p w14:paraId="657A6395" w14:textId="1B0FFA6C" w:rsidR="006A329A" w:rsidRPr="004F5AA1" w:rsidRDefault="006A329A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B52FC" w:rsidRPr="004F5AA1" w14:paraId="034E474C" w14:textId="77777777" w:rsidTr="00903F4C">
        <w:trPr>
          <w:trHeight w:val="81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1E01F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FB85E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09CFA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310D1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8EE48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9F728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B7973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D9EE1EE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B52FC" w:rsidRPr="004F5AA1" w14:paraId="14793AE2" w14:textId="77777777" w:rsidTr="00903F4C">
        <w:trPr>
          <w:trHeight w:val="415"/>
        </w:trPr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1EE5F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2A274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F3B4B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28F73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61B80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9C68F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83133F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18633AE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B52FC" w:rsidRPr="004F5AA1" w14:paraId="3BA1996F" w14:textId="77777777" w:rsidTr="00903F4C">
        <w:trPr>
          <w:trHeight w:val="415"/>
        </w:trPr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D4AB13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3B502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33D94C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3E005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60E7D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68FC0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59763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73D7440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B52FC" w:rsidRPr="004F5AA1" w14:paraId="3B36D3B8" w14:textId="77777777" w:rsidTr="00903F4C">
        <w:trPr>
          <w:trHeight w:val="415"/>
        </w:trPr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81D87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19498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0E48CF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C12E1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D07F2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66B051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8718B9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ACC5070" w14:textId="77777777" w:rsidR="005B52FC" w:rsidRPr="004F5AA1" w:rsidRDefault="005B52FC" w:rsidP="00903F4C">
            <w:pPr>
              <w:autoSpaceDE w:val="0"/>
              <w:adjustRightInd w:val="0"/>
              <w:rPr>
                <w:rFonts w:ascii="Times New Roman" w:eastAsia="TimesNewRoman,Bold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1651D93" w14:textId="77777777" w:rsidR="005B52FC" w:rsidRPr="004F5AA1" w:rsidRDefault="005B52FC" w:rsidP="005B52FC">
      <w:pPr>
        <w:tabs>
          <w:tab w:val="left" w:pos="1980"/>
          <w:tab w:val="left" w:pos="6960"/>
        </w:tabs>
        <w:autoSpaceDE w:val="0"/>
        <w:adjustRightInd w:val="0"/>
        <w:ind w:left="170"/>
        <w:jc w:val="both"/>
        <w:rPr>
          <w:rFonts w:ascii="Times New Roman" w:eastAsia="TimesNewRoman,Bold" w:hAnsi="Times New Roman"/>
          <w:b/>
          <w:bCs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ab/>
      </w:r>
      <w:r w:rsidRPr="004F5AA1">
        <w:rPr>
          <w:rFonts w:ascii="Times New Roman" w:eastAsia="TimesNewRoman,Bold" w:hAnsi="Times New Roman"/>
          <w:b/>
          <w:bCs/>
          <w:color w:val="000000" w:themeColor="text1"/>
          <w:sz w:val="24"/>
          <w:szCs w:val="24"/>
        </w:rPr>
        <w:tab/>
      </w:r>
    </w:p>
    <w:p w14:paraId="5F2C612C" w14:textId="77777777" w:rsidR="005B52FC" w:rsidRPr="004F5AA1" w:rsidRDefault="005B52FC" w:rsidP="005B52FC">
      <w:pPr>
        <w:tabs>
          <w:tab w:val="left" w:pos="1980"/>
          <w:tab w:val="left" w:pos="6960"/>
        </w:tabs>
        <w:autoSpaceDE w:val="0"/>
        <w:adjustRightInd w:val="0"/>
        <w:ind w:left="170"/>
        <w:jc w:val="both"/>
        <w:rPr>
          <w:rFonts w:ascii="Times New Roman" w:eastAsia="TimesNewRoman,Bold" w:hAnsi="Times New Roman"/>
          <w:b/>
          <w:bCs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b/>
          <w:bCs/>
          <w:color w:val="000000" w:themeColor="text1"/>
          <w:sz w:val="24"/>
          <w:szCs w:val="24"/>
        </w:rPr>
        <w:t>Podpisy Członków Komisji</w:t>
      </w:r>
    </w:p>
    <w:p w14:paraId="4498CDD8" w14:textId="77777777" w:rsidR="005B52FC" w:rsidRPr="004F5AA1" w:rsidRDefault="005B52FC" w:rsidP="005B52FC">
      <w:pPr>
        <w:autoSpaceDE w:val="0"/>
        <w:adjustRightInd w:val="0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 xml:space="preserve">    _______________________              </w:t>
      </w:r>
    </w:p>
    <w:p w14:paraId="351DB0C9" w14:textId="77777777" w:rsidR="005B52FC" w:rsidRPr="004F5AA1" w:rsidRDefault="005B52FC" w:rsidP="005B52FC">
      <w:pPr>
        <w:autoSpaceDE w:val="0"/>
        <w:adjustRightInd w:val="0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 xml:space="preserve">    _______________________              </w:t>
      </w:r>
    </w:p>
    <w:p w14:paraId="4F13D647" w14:textId="77777777" w:rsidR="005B52FC" w:rsidRPr="004F5AA1" w:rsidRDefault="005B52FC" w:rsidP="005B52FC">
      <w:pPr>
        <w:autoSpaceDE w:val="0"/>
        <w:adjustRightInd w:val="0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 xml:space="preserve">    _______________________              </w:t>
      </w:r>
    </w:p>
    <w:p w14:paraId="471031AB" w14:textId="77777777" w:rsidR="005B52FC" w:rsidRPr="004F5AA1" w:rsidRDefault="005B52FC" w:rsidP="005B52FC">
      <w:pPr>
        <w:autoSpaceDE w:val="0"/>
        <w:adjustRightInd w:val="0"/>
        <w:rPr>
          <w:rFonts w:ascii="Times New Roman" w:eastAsia="TimesNewRoman,Bold" w:hAnsi="Times New Roman"/>
          <w:color w:val="000000" w:themeColor="text1"/>
          <w:sz w:val="24"/>
          <w:szCs w:val="24"/>
        </w:rPr>
      </w:pPr>
      <w:r w:rsidRPr="004F5AA1">
        <w:rPr>
          <w:rFonts w:ascii="Times New Roman" w:eastAsia="TimesNewRoman,Bold" w:hAnsi="Times New Roman"/>
          <w:color w:val="000000" w:themeColor="text1"/>
          <w:sz w:val="24"/>
          <w:szCs w:val="24"/>
        </w:rPr>
        <w:t xml:space="preserve">    _______________________              </w:t>
      </w:r>
    </w:p>
    <w:p w14:paraId="0F2DE138" w14:textId="05879CCB" w:rsidR="00B7606F" w:rsidRPr="005B52FC" w:rsidRDefault="005B52FC" w:rsidP="005B52FC">
      <w:r w:rsidRPr="004F5AA1"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0" wp14:anchorId="304347F5" wp14:editId="202C3F5F">
                <wp:simplePos x="0" y="0"/>
                <wp:positionH relativeFrom="column">
                  <wp:posOffset>5336540</wp:posOffset>
                </wp:positionH>
                <wp:positionV relativeFrom="page">
                  <wp:posOffset>9839325</wp:posOffset>
                </wp:positionV>
                <wp:extent cx="723265" cy="619125"/>
                <wp:effectExtent l="0" t="0" r="635" b="9525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26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937892" w14:textId="77777777" w:rsidR="005B52FC" w:rsidRPr="00981123" w:rsidRDefault="005B52FC" w:rsidP="005B52FC">
                            <w:pPr>
                              <w:rPr>
                                <w:rFonts w:ascii="Times New Roman" w:hAnsi="Times New Roman"/>
                                <w:sz w:val="8"/>
                              </w:rPr>
                            </w:pPr>
                          </w:p>
                          <w:p w14:paraId="5B854F21" w14:textId="77777777" w:rsidR="005B52FC" w:rsidRPr="00981123" w:rsidRDefault="005B52FC" w:rsidP="005B52FC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981123">
                              <w:rPr>
                                <w:rFonts w:ascii="Times New Roman" w:hAnsi="Times New Roman"/>
                              </w:rPr>
                              <w:t>str.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1 z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4347F5" id="_x0000_t202" coordsize="21600,21600" o:spt="202" path="m,l,21600r21600,l21600,xe">
                <v:stroke joinstyle="miter"/>
                <v:path gradientshapeok="t" o:connecttype="rect"/>
              </v:shapetype>
              <v:shape id="Pole tekstowe 22" o:spid="_x0000_s1026" type="#_x0000_t202" style="position:absolute;margin-left:420.2pt;margin-top:774.75pt;width:56.95pt;height:48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" o:allowoverlap="f" fillcolor="white [3201]" stroked="f" strokeweight=".5pt">
                <v:textbox>
                  <w:txbxContent>
                    <w:p w14:paraId="53937892" w14:textId="77777777" w:rsidR="005B52FC" w:rsidRPr="00981123" w:rsidRDefault="005B52FC" w:rsidP="005B52FC">
                      <w:pPr>
                        <w:rPr>
                          <w:rFonts w:ascii="Times New Roman" w:hAnsi="Times New Roman"/>
                          <w:sz w:val="8"/>
                        </w:rPr>
                      </w:pPr>
                    </w:p>
                    <w:p w14:paraId="5B854F21" w14:textId="77777777" w:rsidR="005B52FC" w:rsidRPr="00981123" w:rsidRDefault="005B52FC" w:rsidP="005B52FC">
                      <w:pPr>
                        <w:rPr>
                          <w:rFonts w:ascii="Times New Roman" w:hAnsi="Times New Roman"/>
                        </w:rPr>
                      </w:pPr>
                      <w:r w:rsidRPr="00981123">
                        <w:rPr>
                          <w:rFonts w:ascii="Times New Roman" w:hAnsi="Times New Roman"/>
                        </w:rPr>
                        <w:t>str.</w:t>
                      </w:r>
                      <w:r>
                        <w:rPr>
                          <w:rFonts w:ascii="Times New Roman" w:hAnsi="Times New Roman"/>
                        </w:rPr>
                        <w:t xml:space="preserve"> 1 z 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B7606F" w:rsidRPr="005B52FC" w:rsidSect="005B52FC">
      <w:footerReference w:type="default" r:id="rId9"/>
      <w:pgSz w:w="11906" w:h="16838"/>
      <w:pgMar w:top="568" w:right="566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12F02" w14:textId="77777777" w:rsidR="00AF3C1F" w:rsidRDefault="00AF3C1F" w:rsidP="00CA0F5A">
      <w:pPr>
        <w:spacing w:after="0" w:line="240" w:lineRule="auto"/>
      </w:pPr>
      <w:r>
        <w:separator/>
      </w:r>
    </w:p>
  </w:endnote>
  <w:endnote w:type="continuationSeparator" w:id="0">
    <w:p w14:paraId="429D3E30" w14:textId="77777777" w:rsidR="00AF3C1F" w:rsidRDefault="00AF3C1F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AD02B" w14:textId="77777777" w:rsidR="00B7606F" w:rsidRPr="005B52FC" w:rsidRDefault="00B7606F" w:rsidP="00B7606F">
    <w:pPr>
      <w:pStyle w:val="Stopka"/>
      <w:jc w:val="right"/>
      <w:rPr>
        <w:color w:val="000000" w:themeColor="text1"/>
      </w:rPr>
    </w:pPr>
    <w:r w:rsidRPr="005B52FC">
      <w:rPr>
        <w:color w:val="000000" w:themeColor="text1"/>
      </w:rPr>
      <w:t>str. 1</w:t>
    </w:r>
    <w:r w:rsidRPr="005B52FC">
      <w:rPr>
        <w:noProof/>
        <w:color w:val="000000" w:themeColor="text1"/>
      </w:rPr>
      <w:t xml:space="preserve"> /1</w:t>
    </w:r>
  </w:p>
  <w:p w14:paraId="28F90C5B" w14:textId="1B33D804" w:rsidR="00473141" w:rsidRPr="005B52FC" w:rsidRDefault="005B52FC" w:rsidP="00A641C2">
    <w:pPr>
      <w:pStyle w:val="Stopka"/>
      <w:jc w:val="right"/>
      <w:rPr>
        <w:color w:val="000000" w:themeColor="text1"/>
      </w:rPr>
    </w:pPr>
    <w:r w:rsidRPr="005B52FC">
      <w:rPr>
        <w:color w:val="000000" w:themeColor="text1"/>
      </w:rPr>
      <w:t>str. 1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83F98" w14:textId="77777777" w:rsidR="00AF3C1F" w:rsidRDefault="00AF3C1F" w:rsidP="00CA0F5A">
      <w:pPr>
        <w:spacing w:after="0" w:line="240" w:lineRule="auto"/>
      </w:pPr>
      <w:r>
        <w:separator/>
      </w:r>
    </w:p>
  </w:footnote>
  <w:footnote w:type="continuationSeparator" w:id="0">
    <w:p w14:paraId="62367813" w14:textId="77777777" w:rsidR="00AF3C1F" w:rsidRDefault="00AF3C1F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color w:val="auto"/>
      </w:rPr>
    </w:lvl>
  </w:abstractNum>
  <w:abstractNum w:abstractNumId="1" w15:restartNumberingAfterBreak="0">
    <w:nsid w:val="00000004"/>
    <w:multiLevelType w:val="multilevel"/>
    <w:tmpl w:val="0000000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02" w:hanging="360"/>
      </w:pPr>
      <w:rPr>
        <w:rFonts w:ascii="Arial" w:eastAsia="Calibri" w:hAnsi="Arial" w:cs="Aria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6"/>
    <w:multiLevelType w:val="singleLevel"/>
    <w:tmpl w:val="6408FEFC"/>
    <w:name w:val="WW8Num10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4" w15:restartNumberingAfterBreak="0">
    <w:nsid w:val="0000000A"/>
    <w:multiLevelType w:val="singleLevel"/>
    <w:tmpl w:val="04150017"/>
    <w:name w:val="WW8Num24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5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color w:val="auto"/>
      </w:rPr>
    </w:lvl>
  </w:abstractNum>
  <w:abstractNum w:abstractNumId="6" w15:restartNumberingAfterBreak="0">
    <w:nsid w:val="0000000D"/>
    <w:multiLevelType w:val="multi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Arial" w:hAnsi="Arial" w:cs="Arial"/>
        <w:i w:val="0"/>
        <w:sz w:val="22"/>
        <w:szCs w:val="24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2"/>
    <w:multiLevelType w:val="singleLevel"/>
    <w:tmpl w:val="0000001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15"/>
    <w:multiLevelType w:val="singleLevel"/>
    <w:tmpl w:val="DBE444B4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  <w:rPr>
        <w:b w:val="0"/>
        <w:sz w:val="22"/>
      </w:rPr>
    </w:lvl>
  </w:abstractNum>
  <w:abstractNum w:abstractNumId="10" w15:restartNumberingAfterBreak="0">
    <w:nsid w:val="00000016"/>
    <w:multiLevelType w:val="singleLevel"/>
    <w:tmpl w:val="00000016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b w:val="0"/>
      </w:rPr>
    </w:lvl>
  </w:abstractNum>
  <w:abstractNum w:abstractNumId="11" w15:restartNumberingAfterBreak="0">
    <w:nsid w:val="00000018"/>
    <w:multiLevelType w:val="singleLevel"/>
    <w:tmpl w:val="00000018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2" w15:restartNumberingAfterBreak="0">
    <w:nsid w:val="0000001E"/>
    <w:multiLevelType w:val="multilevel"/>
    <w:tmpl w:val="0000001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6A33CF1"/>
    <w:multiLevelType w:val="hybridMultilevel"/>
    <w:tmpl w:val="5B566E7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09413AD9"/>
    <w:multiLevelType w:val="hybridMultilevel"/>
    <w:tmpl w:val="23A6F50A"/>
    <w:lvl w:ilvl="0" w:tplc="32508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A5D49A2"/>
    <w:multiLevelType w:val="hybridMultilevel"/>
    <w:tmpl w:val="2A3A7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30532"/>
    <w:multiLevelType w:val="multilevel"/>
    <w:tmpl w:val="DA4880B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277704C"/>
    <w:multiLevelType w:val="hybridMultilevel"/>
    <w:tmpl w:val="512EB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6A551E0"/>
    <w:multiLevelType w:val="hybridMultilevel"/>
    <w:tmpl w:val="C57E0474"/>
    <w:lvl w:ilvl="0" w:tplc="4A805FD0">
      <w:start w:val="2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050" w:hanging="360"/>
      </w:pPr>
    </w:lvl>
    <w:lvl w:ilvl="2" w:tplc="0415001B" w:tentative="1">
      <w:start w:val="1"/>
      <w:numFmt w:val="lowerRoman"/>
      <w:lvlText w:val="%3."/>
      <w:lvlJc w:val="right"/>
      <w:pPr>
        <w:ind w:left="5770" w:hanging="180"/>
      </w:pPr>
    </w:lvl>
    <w:lvl w:ilvl="3" w:tplc="0415000F" w:tentative="1">
      <w:start w:val="1"/>
      <w:numFmt w:val="decimal"/>
      <w:lvlText w:val="%4."/>
      <w:lvlJc w:val="left"/>
      <w:pPr>
        <w:ind w:left="6490" w:hanging="360"/>
      </w:pPr>
    </w:lvl>
    <w:lvl w:ilvl="4" w:tplc="04150019" w:tentative="1">
      <w:start w:val="1"/>
      <w:numFmt w:val="lowerLetter"/>
      <w:lvlText w:val="%5."/>
      <w:lvlJc w:val="left"/>
      <w:pPr>
        <w:ind w:left="7210" w:hanging="360"/>
      </w:pPr>
    </w:lvl>
    <w:lvl w:ilvl="5" w:tplc="0415001B" w:tentative="1">
      <w:start w:val="1"/>
      <w:numFmt w:val="lowerRoman"/>
      <w:lvlText w:val="%6."/>
      <w:lvlJc w:val="right"/>
      <w:pPr>
        <w:ind w:left="7930" w:hanging="180"/>
      </w:pPr>
    </w:lvl>
    <w:lvl w:ilvl="6" w:tplc="0415000F" w:tentative="1">
      <w:start w:val="1"/>
      <w:numFmt w:val="decimal"/>
      <w:lvlText w:val="%7."/>
      <w:lvlJc w:val="left"/>
      <w:pPr>
        <w:ind w:left="8650" w:hanging="360"/>
      </w:pPr>
    </w:lvl>
    <w:lvl w:ilvl="7" w:tplc="04150019" w:tentative="1">
      <w:start w:val="1"/>
      <w:numFmt w:val="lowerLetter"/>
      <w:lvlText w:val="%8."/>
      <w:lvlJc w:val="left"/>
      <w:pPr>
        <w:ind w:left="9370" w:hanging="360"/>
      </w:pPr>
    </w:lvl>
    <w:lvl w:ilvl="8" w:tplc="041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21" w15:restartNumberingAfterBreak="0">
    <w:nsid w:val="28DF2379"/>
    <w:multiLevelType w:val="hybridMultilevel"/>
    <w:tmpl w:val="1C8A536E"/>
    <w:lvl w:ilvl="0" w:tplc="5B5C6E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9F60998"/>
    <w:multiLevelType w:val="hybridMultilevel"/>
    <w:tmpl w:val="DB8E8542"/>
    <w:lvl w:ilvl="0" w:tplc="B6BCFD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416CF"/>
    <w:multiLevelType w:val="hybridMultilevel"/>
    <w:tmpl w:val="750855DC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49E0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EC754F5"/>
    <w:multiLevelType w:val="hybridMultilevel"/>
    <w:tmpl w:val="EBD4C94A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32CD3263"/>
    <w:multiLevelType w:val="hybridMultilevel"/>
    <w:tmpl w:val="629091C8"/>
    <w:name w:val="WW8Num1632"/>
    <w:lvl w:ilvl="0" w:tplc="00000005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CC3848"/>
    <w:multiLevelType w:val="hybridMultilevel"/>
    <w:tmpl w:val="B412BD0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CC104E9"/>
    <w:multiLevelType w:val="hybridMultilevel"/>
    <w:tmpl w:val="C0925422"/>
    <w:lvl w:ilvl="0" w:tplc="B802A0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1" w:tplc="4F00253C">
      <w:start w:val="4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sz w:val="22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212911"/>
    <w:multiLevelType w:val="hybridMultilevel"/>
    <w:tmpl w:val="1A569446"/>
    <w:lvl w:ilvl="0" w:tplc="CD56183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 w15:restartNumberingAfterBreak="0">
    <w:nsid w:val="483E35C1"/>
    <w:multiLevelType w:val="hybridMultilevel"/>
    <w:tmpl w:val="B1D6F7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1958C9"/>
    <w:multiLevelType w:val="hybridMultilevel"/>
    <w:tmpl w:val="DB3E8CE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CF5113B"/>
    <w:multiLevelType w:val="hybridMultilevel"/>
    <w:tmpl w:val="738C2EF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4E99133A"/>
    <w:multiLevelType w:val="hybridMultilevel"/>
    <w:tmpl w:val="A68A9A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8FC11F5"/>
    <w:multiLevelType w:val="hybridMultilevel"/>
    <w:tmpl w:val="A4D0647C"/>
    <w:lvl w:ilvl="0" w:tplc="403CD3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E206A27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AE306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7" w15:restartNumberingAfterBreak="0">
    <w:nsid w:val="5CDD6317"/>
    <w:multiLevelType w:val="hybridMultilevel"/>
    <w:tmpl w:val="A5D8D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B75CA"/>
    <w:multiLevelType w:val="hybridMultilevel"/>
    <w:tmpl w:val="263299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F2145"/>
    <w:multiLevelType w:val="hybridMultilevel"/>
    <w:tmpl w:val="18F6FA2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2A05924"/>
    <w:multiLevelType w:val="hybridMultilevel"/>
    <w:tmpl w:val="EBD4C94A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 w15:restartNumberingAfterBreak="0">
    <w:nsid w:val="63D23F2B"/>
    <w:multiLevelType w:val="hybridMultilevel"/>
    <w:tmpl w:val="3D788B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113202"/>
    <w:multiLevelType w:val="hybridMultilevel"/>
    <w:tmpl w:val="210E6B4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2CE2677"/>
    <w:multiLevelType w:val="hybridMultilevel"/>
    <w:tmpl w:val="948085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AA27A3"/>
    <w:multiLevelType w:val="hybridMultilevel"/>
    <w:tmpl w:val="C764F900"/>
    <w:name w:val="WW8Num163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020EC"/>
    <w:multiLevelType w:val="hybridMultilevel"/>
    <w:tmpl w:val="5CB61D1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6" w15:restartNumberingAfterBreak="0">
    <w:nsid w:val="77247BAD"/>
    <w:multiLevelType w:val="multilevel"/>
    <w:tmpl w:val="480E92F4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B3E5942"/>
    <w:multiLevelType w:val="hybridMultilevel"/>
    <w:tmpl w:val="F13AD73C"/>
    <w:name w:val="WW8Num163"/>
    <w:lvl w:ilvl="0" w:tplc="1396DEE8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>
      <w:startOverride w:val="1"/>
    </w:lvlOverride>
  </w:num>
  <w:num w:numId="2">
    <w:abstractNumId w:val="29"/>
    <w:lvlOverride w:ilvl="0">
      <w:startOverride w:val="1"/>
    </w:lvlOverride>
  </w:num>
  <w:num w:numId="3">
    <w:abstractNumId w:val="18"/>
  </w:num>
  <w:num w:numId="4">
    <w:abstractNumId w:val="14"/>
  </w:num>
  <w:num w:numId="5">
    <w:abstractNumId w:val="40"/>
  </w:num>
  <w:num w:numId="6">
    <w:abstractNumId w:val="19"/>
  </w:num>
  <w:num w:numId="7">
    <w:abstractNumId w:val="34"/>
  </w:num>
  <w:num w:numId="8">
    <w:abstractNumId w:val="13"/>
  </w:num>
  <w:num w:numId="9">
    <w:abstractNumId w:val="21"/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8"/>
  </w:num>
  <w:num w:numId="13">
    <w:abstractNumId w:val="30"/>
  </w:num>
  <w:num w:numId="14">
    <w:abstractNumId w:val="39"/>
  </w:num>
  <w:num w:numId="15">
    <w:abstractNumId w:val="41"/>
  </w:num>
  <w:num w:numId="16">
    <w:abstractNumId w:val="24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27"/>
  </w:num>
  <w:num w:numId="23">
    <w:abstractNumId w:val="37"/>
  </w:num>
  <w:num w:numId="24">
    <w:abstractNumId w:val="44"/>
  </w:num>
  <w:num w:numId="25">
    <w:abstractNumId w:val="20"/>
  </w:num>
  <w:num w:numId="26">
    <w:abstractNumId w:val="46"/>
  </w:num>
  <w:num w:numId="27">
    <w:abstractNumId w:val="22"/>
  </w:num>
  <w:num w:numId="28">
    <w:abstractNumId w:val="38"/>
  </w:num>
  <w:num w:numId="29">
    <w:abstractNumId w:val="23"/>
  </w:num>
  <w:num w:numId="30">
    <w:abstractNumId w:val="35"/>
  </w:num>
  <w:num w:numId="31">
    <w:abstractNumId w:val="45"/>
  </w:num>
  <w:num w:numId="32">
    <w:abstractNumId w:val="32"/>
  </w:num>
  <w:num w:numId="33">
    <w:abstractNumId w:val="43"/>
  </w:num>
  <w:num w:numId="34">
    <w:abstractNumId w:val="26"/>
  </w:num>
  <w:num w:numId="35">
    <w:abstractNumId w:val="15"/>
  </w:num>
  <w:num w:numId="36">
    <w:abstractNumId w:val="16"/>
  </w:num>
  <w:num w:numId="37">
    <w:abstractNumId w:val="31"/>
  </w:num>
  <w:num w:numId="38">
    <w:abstractNumId w:val="4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1021E"/>
    <w:rsid w:val="00011A69"/>
    <w:rsid w:val="00011C81"/>
    <w:rsid w:val="00012B5B"/>
    <w:rsid w:val="0001389E"/>
    <w:rsid w:val="00014928"/>
    <w:rsid w:val="00015530"/>
    <w:rsid w:val="00015783"/>
    <w:rsid w:val="00016055"/>
    <w:rsid w:val="000169BD"/>
    <w:rsid w:val="00016B66"/>
    <w:rsid w:val="0001745C"/>
    <w:rsid w:val="000178A2"/>
    <w:rsid w:val="000217A1"/>
    <w:rsid w:val="00022307"/>
    <w:rsid w:val="000264C5"/>
    <w:rsid w:val="00027DB9"/>
    <w:rsid w:val="00027E4C"/>
    <w:rsid w:val="000328A5"/>
    <w:rsid w:val="00032E04"/>
    <w:rsid w:val="000331C5"/>
    <w:rsid w:val="00033F6B"/>
    <w:rsid w:val="00036F27"/>
    <w:rsid w:val="000441A7"/>
    <w:rsid w:val="0004495C"/>
    <w:rsid w:val="00050B4F"/>
    <w:rsid w:val="00057583"/>
    <w:rsid w:val="00057A19"/>
    <w:rsid w:val="00062C50"/>
    <w:rsid w:val="00063176"/>
    <w:rsid w:val="00063729"/>
    <w:rsid w:val="00064985"/>
    <w:rsid w:val="0006540B"/>
    <w:rsid w:val="00066460"/>
    <w:rsid w:val="00067EDE"/>
    <w:rsid w:val="0007168A"/>
    <w:rsid w:val="000719D6"/>
    <w:rsid w:val="0007235D"/>
    <w:rsid w:val="00073298"/>
    <w:rsid w:val="00073384"/>
    <w:rsid w:val="00073D6F"/>
    <w:rsid w:val="00080C87"/>
    <w:rsid w:val="00081424"/>
    <w:rsid w:val="00082BB6"/>
    <w:rsid w:val="00084C3F"/>
    <w:rsid w:val="00084EEC"/>
    <w:rsid w:val="000850F2"/>
    <w:rsid w:val="000860C7"/>
    <w:rsid w:val="0009045A"/>
    <w:rsid w:val="00091411"/>
    <w:rsid w:val="00091D43"/>
    <w:rsid w:val="000921EB"/>
    <w:rsid w:val="00093930"/>
    <w:rsid w:val="00095D59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05C"/>
    <w:rsid w:val="000B7A1A"/>
    <w:rsid w:val="000C0615"/>
    <w:rsid w:val="000C3DA4"/>
    <w:rsid w:val="000C453E"/>
    <w:rsid w:val="000D4BDE"/>
    <w:rsid w:val="000D5113"/>
    <w:rsid w:val="000D5613"/>
    <w:rsid w:val="000D6A61"/>
    <w:rsid w:val="000D6FC9"/>
    <w:rsid w:val="000D71E3"/>
    <w:rsid w:val="000D7201"/>
    <w:rsid w:val="000E2A54"/>
    <w:rsid w:val="000E3E13"/>
    <w:rsid w:val="000E4C50"/>
    <w:rsid w:val="000E6F7C"/>
    <w:rsid w:val="000E700C"/>
    <w:rsid w:val="000E734A"/>
    <w:rsid w:val="000E74E8"/>
    <w:rsid w:val="000F2DEB"/>
    <w:rsid w:val="000F4B95"/>
    <w:rsid w:val="000F7249"/>
    <w:rsid w:val="000F767F"/>
    <w:rsid w:val="001009BD"/>
    <w:rsid w:val="00104E31"/>
    <w:rsid w:val="00107434"/>
    <w:rsid w:val="00107449"/>
    <w:rsid w:val="00107CDA"/>
    <w:rsid w:val="00110560"/>
    <w:rsid w:val="00110C8C"/>
    <w:rsid w:val="00111F48"/>
    <w:rsid w:val="0011270F"/>
    <w:rsid w:val="00112A41"/>
    <w:rsid w:val="001167FF"/>
    <w:rsid w:val="00116871"/>
    <w:rsid w:val="0011719A"/>
    <w:rsid w:val="0012086D"/>
    <w:rsid w:val="001211F8"/>
    <w:rsid w:val="00122D5B"/>
    <w:rsid w:val="001257E1"/>
    <w:rsid w:val="00126BCA"/>
    <w:rsid w:val="0013155A"/>
    <w:rsid w:val="00132762"/>
    <w:rsid w:val="001328C7"/>
    <w:rsid w:val="0013488F"/>
    <w:rsid w:val="00137B53"/>
    <w:rsid w:val="0014033D"/>
    <w:rsid w:val="001410DF"/>
    <w:rsid w:val="001412A6"/>
    <w:rsid w:val="00141F09"/>
    <w:rsid w:val="0014784F"/>
    <w:rsid w:val="0015071B"/>
    <w:rsid w:val="0015181B"/>
    <w:rsid w:val="0015765A"/>
    <w:rsid w:val="0016131D"/>
    <w:rsid w:val="00163000"/>
    <w:rsid w:val="00165691"/>
    <w:rsid w:val="00165D76"/>
    <w:rsid w:val="00166BA4"/>
    <w:rsid w:val="001678AE"/>
    <w:rsid w:val="00171542"/>
    <w:rsid w:val="001737C4"/>
    <w:rsid w:val="001759DC"/>
    <w:rsid w:val="00175A91"/>
    <w:rsid w:val="0017664C"/>
    <w:rsid w:val="001774AE"/>
    <w:rsid w:val="0018262C"/>
    <w:rsid w:val="001832E5"/>
    <w:rsid w:val="00185BC2"/>
    <w:rsid w:val="00186D7F"/>
    <w:rsid w:val="00187004"/>
    <w:rsid w:val="00187D39"/>
    <w:rsid w:val="001928FE"/>
    <w:rsid w:val="00193177"/>
    <w:rsid w:val="001932E1"/>
    <w:rsid w:val="00195A90"/>
    <w:rsid w:val="00195E22"/>
    <w:rsid w:val="0019642A"/>
    <w:rsid w:val="001969D3"/>
    <w:rsid w:val="00196B11"/>
    <w:rsid w:val="0019789A"/>
    <w:rsid w:val="001A0442"/>
    <w:rsid w:val="001A17B0"/>
    <w:rsid w:val="001A1ED4"/>
    <w:rsid w:val="001A2165"/>
    <w:rsid w:val="001A2440"/>
    <w:rsid w:val="001A42BE"/>
    <w:rsid w:val="001A4490"/>
    <w:rsid w:val="001A569D"/>
    <w:rsid w:val="001A5D87"/>
    <w:rsid w:val="001A70D1"/>
    <w:rsid w:val="001A7CE2"/>
    <w:rsid w:val="001B02FE"/>
    <w:rsid w:val="001B0AF6"/>
    <w:rsid w:val="001B2E25"/>
    <w:rsid w:val="001B45F3"/>
    <w:rsid w:val="001B4C1F"/>
    <w:rsid w:val="001B6A64"/>
    <w:rsid w:val="001C1342"/>
    <w:rsid w:val="001C1762"/>
    <w:rsid w:val="001C1DBD"/>
    <w:rsid w:val="001C2059"/>
    <w:rsid w:val="001C23DA"/>
    <w:rsid w:val="001C62BA"/>
    <w:rsid w:val="001C79AB"/>
    <w:rsid w:val="001C7BC7"/>
    <w:rsid w:val="001D176D"/>
    <w:rsid w:val="001D326F"/>
    <w:rsid w:val="001D32FA"/>
    <w:rsid w:val="001D4EE9"/>
    <w:rsid w:val="001D5FAA"/>
    <w:rsid w:val="001E162A"/>
    <w:rsid w:val="001E49C0"/>
    <w:rsid w:val="001E4B0D"/>
    <w:rsid w:val="001E7201"/>
    <w:rsid w:val="001F1D7F"/>
    <w:rsid w:val="001F2CE2"/>
    <w:rsid w:val="001F2F88"/>
    <w:rsid w:val="001F5707"/>
    <w:rsid w:val="001F5CCE"/>
    <w:rsid w:val="001F6452"/>
    <w:rsid w:val="001F6B9A"/>
    <w:rsid w:val="00200FB1"/>
    <w:rsid w:val="002023BD"/>
    <w:rsid w:val="00205711"/>
    <w:rsid w:val="00205C06"/>
    <w:rsid w:val="00210069"/>
    <w:rsid w:val="002108AD"/>
    <w:rsid w:val="00212E5E"/>
    <w:rsid w:val="00215E08"/>
    <w:rsid w:val="00216666"/>
    <w:rsid w:val="00216CEC"/>
    <w:rsid w:val="00224C31"/>
    <w:rsid w:val="0022639E"/>
    <w:rsid w:val="00226E5C"/>
    <w:rsid w:val="00227230"/>
    <w:rsid w:val="00227E91"/>
    <w:rsid w:val="00233D91"/>
    <w:rsid w:val="00233F1E"/>
    <w:rsid w:val="00235C63"/>
    <w:rsid w:val="00235F2C"/>
    <w:rsid w:val="00236E31"/>
    <w:rsid w:val="00237A7F"/>
    <w:rsid w:val="00237DB0"/>
    <w:rsid w:val="002441A2"/>
    <w:rsid w:val="0024557E"/>
    <w:rsid w:val="00246B04"/>
    <w:rsid w:val="00247CF0"/>
    <w:rsid w:val="0025134E"/>
    <w:rsid w:val="002514CA"/>
    <w:rsid w:val="002540F6"/>
    <w:rsid w:val="00254685"/>
    <w:rsid w:val="0025488A"/>
    <w:rsid w:val="002607C2"/>
    <w:rsid w:val="00260C38"/>
    <w:rsid w:val="00261787"/>
    <w:rsid w:val="00263DDD"/>
    <w:rsid w:val="00264C40"/>
    <w:rsid w:val="002668E5"/>
    <w:rsid w:val="00270345"/>
    <w:rsid w:val="00271CCC"/>
    <w:rsid w:val="002720AF"/>
    <w:rsid w:val="00272D27"/>
    <w:rsid w:val="002734A6"/>
    <w:rsid w:val="00274FA3"/>
    <w:rsid w:val="00276B00"/>
    <w:rsid w:val="002778C5"/>
    <w:rsid w:val="002804FE"/>
    <w:rsid w:val="00280DB0"/>
    <w:rsid w:val="00281D09"/>
    <w:rsid w:val="00285216"/>
    <w:rsid w:val="002856F0"/>
    <w:rsid w:val="002947CE"/>
    <w:rsid w:val="00294EFC"/>
    <w:rsid w:val="00295F51"/>
    <w:rsid w:val="002A085B"/>
    <w:rsid w:val="002A1575"/>
    <w:rsid w:val="002A1E46"/>
    <w:rsid w:val="002A4BED"/>
    <w:rsid w:val="002A6079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3D82"/>
    <w:rsid w:val="002D198C"/>
    <w:rsid w:val="002D207B"/>
    <w:rsid w:val="002D3D9D"/>
    <w:rsid w:val="002D55E2"/>
    <w:rsid w:val="002D6164"/>
    <w:rsid w:val="002D6AB8"/>
    <w:rsid w:val="002E06DF"/>
    <w:rsid w:val="002E0C85"/>
    <w:rsid w:val="002E139E"/>
    <w:rsid w:val="002E1517"/>
    <w:rsid w:val="002E1D30"/>
    <w:rsid w:val="002E241D"/>
    <w:rsid w:val="002E4FDD"/>
    <w:rsid w:val="002E5110"/>
    <w:rsid w:val="002F169A"/>
    <w:rsid w:val="002F1C83"/>
    <w:rsid w:val="002F30ED"/>
    <w:rsid w:val="002F333C"/>
    <w:rsid w:val="002F34F6"/>
    <w:rsid w:val="002F5D24"/>
    <w:rsid w:val="002F6A9A"/>
    <w:rsid w:val="002F7BCE"/>
    <w:rsid w:val="0030024A"/>
    <w:rsid w:val="003014B6"/>
    <w:rsid w:val="00301A76"/>
    <w:rsid w:val="00303CA0"/>
    <w:rsid w:val="00304CD8"/>
    <w:rsid w:val="00306DB3"/>
    <w:rsid w:val="003115EB"/>
    <w:rsid w:val="00313391"/>
    <w:rsid w:val="003153C4"/>
    <w:rsid w:val="0031551B"/>
    <w:rsid w:val="00315CBB"/>
    <w:rsid w:val="0032134D"/>
    <w:rsid w:val="00323670"/>
    <w:rsid w:val="003236A9"/>
    <w:rsid w:val="00327B7F"/>
    <w:rsid w:val="00330781"/>
    <w:rsid w:val="00330F16"/>
    <w:rsid w:val="00331572"/>
    <w:rsid w:val="00331D00"/>
    <w:rsid w:val="0033237C"/>
    <w:rsid w:val="00340AA0"/>
    <w:rsid w:val="003417AD"/>
    <w:rsid w:val="00341C3D"/>
    <w:rsid w:val="00342D77"/>
    <w:rsid w:val="003439FF"/>
    <w:rsid w:val="00345189"/>
    <w:rsid w:val="00347615"/>
    <w:rsid w:val="003504BE"/>
    <w:rsid w:val="00352E67"/>
    <w:rsid w:val="00356E0F"/>
    <w:rsid w:val="003577ED"/>
    <w:rsid w:val="00357D5B"/>
    <w:rsid w:val="00357DC4"/>
    <w:rsid w:val="0036002F"/>
    <w:rsid w:val="003612F1"/>
    <w:rsid w:val="003661EB"/>
    <w:rsid w:val="003745EE"/>
    <w:rsid w:val="003758EA"/>
    <w:rsid w:val="00380029"/>
    <w:rsid w:val="00381F0E"/>
    <w:rsid w:val="0038291F"/>
    <w:rsid w:val="00383AD5"/>
    <w:rsid w:val="00385C89"/>
    <w:rsid w:val="0038702C"/>
    <w:rsid w:val="00387165"/>
    <w:rsid w:val="00391946"/>
    <w:rsid w:val="00393653"/>
    <w:rsid w:val="003948AB"/>
    <w:rsid w:val="00395949"/>
    <w:rsid w:val="00396126"/>
    <w:rsid w:val="003962DE"/>
    <w:rsid w:val="0039639B"/>
    <w:rsid w:val="003A0740"/>
    <w:rsid w:val="003A21AD"/>
    <w:rsid w:val="003A4218"/>
    <w:rsid w:val="003A4438"/>
    <w:rsid w:val="003A5383"/>
    <w:rsid w:val="003A554B"/>
    <w:rsid w:val="003A7171"/>
    <w:rsid w:val="003A7907"/>
    <w:rsid w:val="003A7F80"/>
    <w:rsid w:val="003B3F59"/>
    <w:rsid w:val="003B4BC3"/>
    <w:rsid w:val="003C5150"/>
    <w:rsid w:val="003C780C"/>
    <w:rsid w:val="003D0F21"/>
    <w:rsid w:val="003D2E29"/>
    <w:rsid w:val="003D3A94"/>
    <w:rsid w:val="003D7397"/>
    <w:rsid w:val="003E0760"/>
    <w:rsid w:val="003E1489"/>
    <w:rsid w:val="003E2C8C"/>
    <w:rsid w:val="003E3CED"/>
    <w:rsid w:val="003E641E"/>
    <w:rsid w:val="003E6E70"/>
    <w:rsid w:val="003E70C7"/>
    <w:rsid w:val="003F09D5"/>
    <w:rsid w:val="003F1B40"/>
    <w:rsid w:val="003F1BF2"/>
    <w:rsid w:val="003F39F9"/>
    <w:rsid w:val="003F7939"/>
    <w:rsid w:val="00403624"/>
    <w:rsid w:val="004036E4"/>
    <w:rsid w:val="004043E4"/>
    <w:rsid w:val="00407529"/>
    <w:rsid w:val="004109CB"/>
    <w:rsid w:val="004112FD"/>
    <w:rsid w:val="004123D5"/>
    <w:rsid w:val="00413DD0"/>
    <w:rsid w:val="00414AD8"/>
    <w:rsid w:val="0041511C"/>
    <w:rsid w:val="0041538D"/>
    <w:rsid w:val="004169C8"/>
    <w:rsid w:val="00416D24"/>
    <w:rsid w:val="00417D5A"/>
    <w:rsid w:val="00417DF6"/>
    <w:rsid w:val="00421C36"/>
    <w:rsid w:val="00422616"/>
    <w:rsid w:val="004226B7"/>
    <w:rsid w:val="004250ED"/>
    <w:rsid w:val="0042726B"/>
    <w:rsid w:val="00430539"/>
    <w:rsid w:val="004322EB"/>
    <w:rsid w:val="00434559"/>
    <w:rsid w:val="004355A2"/>
    <w:rsid w:val="0044013B"/>
    <w:rsid w:val="0044148A"/>
    <w:rsid w:val="00441712"/>
    <w:rsid w:val="00441C2F"/>
    <w:rsid w:val="004427B6"/>
    <w:rsid w:val="0044572C"/>
    <w:rsid w:val="004464CA"/>
    <w:rsid w:val="004501E7"/>
    <w:rsid w:val="004503B0"/>
    <w:rsid w:val="00451069"/>
    <w:rsid w:val="00453AA6"/>
    <w:rsid w:val="0045565F"/>
    <w:rsid w:val="0046194C"/>
    <w:rsid w:val="004634BB"/>
    <w:rsid w:val="004666AC"/>
    <w:rsid w:val="00473141"/>
    <w:rsid w:val="00474CE6"/>
    <w:rsid w:val="00475E70"/>
    <w:rsid w:val="0047672E"/>
    <w:rsid w:val="00477EC1"/>
    <w:rsid w:val="00481B6E"/>
    <w:rsid w:val="00481D06"/>
    <w:rsid w:val="0048236A"/>
    <w:rsid w:val="004825B6"/>
    <w:rsid w:val="00482860"/>
    <w:rsid w:val="0048504F"/>
    <w:rsid w:val="0048533A"/>
    <w:rsid w:val="00485E7C"/>
    <w:rsid w:val="004871F9"/>
    <w:rsid w:val="004927A3"/>
    <w:rsid w:val="0049602F"/>
    <w:rsid w:val="004960FE"/>
    <w:rsid w:val="00496AE4"/>
    <w:rsid w:val="0049710C"/>
    <w:rsid w:val="00497598"/>
    <w:rsid w:val="004A32EE"/>
    <w:rsid w:val="004A40CC"/>
    <w:rsid w:val="004A46DD"/>
    <w:rsid w:val="004A72C1"/>
    <w:rsid w:val="004A7B86"/>
    <w:rsid w:val="004B2554"/>
    <w:rsid w:val="004B3154"/>
    <w:rsid w:val="004B5870"/>
    <w:rsid w:val="004B66A8"/>
    <w:rsid w:val="004C5449"/>
    <w:rsid w:val="004C57EE"/>
    <w:rsid w:val="004C5E3A"/>
    <w:rsid w:val="004D0E50"/>
    <w:rsid w:val="004D183A"/>
    <w:rsid w:val="004D1965"/>
    <w:rsid w:val="004E0DBC"/>
    <w:rsid w:val="004E142B"/>
    <w:rsid w:val="004E21CA"/>
    <w:rsid w:val="004E4ADC"/>
    <w:rsid w:val="004E783F"/>
    <w:rsid w:val="004F0A17"/>
    <w:rsid w:val="004F20BB"/>
    <w:rsid w:val="004F38E4"/>
    <w:rsid w:val="004F4F80"/>
    <w:rsid w:val="0050037A"/>
    <w:rsid w:val="005005E8"/>
    <w:rsid w:val="00503439"/>
    <w:rsid w:val="00504D34"/>
    <w:rsid w:val="00504E13"/>
    <w:rsid w:val="00506BF8"/>
    <w:rsid w:val="00507E74"/>
    <w:rsid w:val="005103F0"/>
    <w:rsid w:val="0051072C"/>
    <w:rsid w:val="00510AA2"/>
    <w:rsid w:val="005117F5"/>
    <w:rsid w:val="00512CFC"/>
    <w:rsid w:val="00513BA2"/>
    <w:rsid w:val="005142BC"/>
    <w:rsid w:val="005148B9"/>
    <w:rsid w:val="00515EB3"/>
    <w:rsid w:val="00517B7B"/>
    <w:rsid w:val="00523294"/>
    <w:rsid w:val="00526DBD"/>
    <w:rsid w:val="00527250"/>
    <w:rsid w:val="0053025D"/>
    <w:rsid w:val="00530F1F"/>
    <w:rsid w:val="00531049"/>
    <w:rsid w:val="00534E71"/>
    <w:rsid w:val="0053794F"/>
    <w:rsid w:val="0054137C"/>
    <w:rsid w:val="00542471"/>
    <w:rsid w:val="00542C06"/>
    <w:rsid w:val="00542F9D"/>
    <w:rsid w:val="005454AD"/>
    <w:rsid w:val="00547F68"/>
    <w:rsid w:val="0055193B"/>
    <w:rsid w:val="00552ED0"/>
    <w:rsid w:val="00555A9C"/>
    <w:rsid w:val="005569E6"/>
    <w:rsid w:val="005579A3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4AE6"/>
    <w:rsid w:val="005752C7"/>
    <w:rsid w:val="00576D46"/>
    <w:rsid w:val="005805A6"/>
    <w:rsid w:val="00580CBC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5010"/>
    <w:rsid w:val="00595A73"/>
    <w:rsid w:val="005967C3"/>
    <w:rsid w:val="005978A2"/>
    <w:rsid w:val="005A2E4A"/>
    <w:rsid w:val="005A3B6A"/>
    <w:rsid w:val="005B0FBF"/>
    <w:rsid w:val="005B10E3"/>
    <w:rsid w:val="005B115E"/>
    <w:rsid w:val="005B13B3"/>
    <w:rsid w:val="005B15E5"/>
    <w:rsid w:val="005B1689"/>
    <w:rsid w:val="005B1ED7"/>
    <w:rsid w:val="005B22AE"/>
    <w:rsid w:val="005B2BA5"/>
    <w:rsid w:val="005B2CF3"/>
    <w:rsid w:val="005B41A2"/>
    <w:rsid w:val="005B44EC"/>
    <w:rsid w:val="005B52FC"/>
    <w:rsid w:val="005B6BB2"/>
    <w:rsid w:val="005B7B47"/>
    <w:rsid w:val="005C0F8F"/>
    <w:rsid w:val="005C2177"/>
    <w:rsid w:val="005C676D"/>
    <w:rsid w:val="005C6C21"/>
    <w:rsid w:val="005C6E22"/>
    <w:rsid w:val="005D070D"/>
    <w:rsid w:val="005D0C67"/>
    <w:rsid w:val="005D1719"/>
    <w:rsid w:val="005D17B5"/>
    <w:rsid w:val="005D27B9"/>
    <w:rsid w:val="005D3055"/>
    <w:rsid w:val="005D4516"/>
    <w:rsid w:val="005D5080"/>
    <w:rsid w:val="005D7F21"/>
    <w:rsid w:val="005E06A8"/>
    <w:rsid w:val="005E0A4B"/>
    <w:rsid w:val="005E2268"/>
    <w:rsid w:val="005E3BC7"/>
    <w:rsid w:val="005E48A9"/>
    <w:rsid w:val="005F0C04"/>
    <w:rsid w:val="005F0C11"/>
    <w:rsid w:val="005F3A23"/>
    <w:rsid w:val="005F4277"/>
    <w:rsid w:val="005F645B"/>
    <w:rsid w:val="005F7A91"/>
    <w:rsid w:val="006007DD"/>
    <w:rsid w:val="00611C72"/>
    <w:rsid w:val="00612AC7"/>
    <w:rsid w:val="0061335C"/>
    <w:rsid w:val="0061373F"/>
    <w:rsid w:val="00613BA5"/>
    <w:rsid w:val="0061510B"/>
    <w:rsid w:val="00621EE4"/>
    <w:rsid w:val="006220FF"/>
    <w:rsid w:val="00624513"/>
    <w:rsid w:val="00627728"/>
    <w:rsid w:val="00630BE8"/>
    <w:rsid w:val="00632754"/>
    <w:rsid w:val="0063417F"/>
    <w:rsid w:val="00634667"/>
    <w:rsid w:val="00635DDA"/>
    <w:rsid w:val="00636F41"/>
    <w:rsid w:val="00637F05"/>
    <w:rsid w:val="00640C5E"/>
    <w:rsid w:val="0064743E"/>
    <w:rsid w:val="00650CF0"/>
    <w:rsid w:val="0065225B"/>
    <w:rsid w:val="006541AE"/>
    <w:rsid w:val="006561A8"/>
    <w:rsid w:val="006565DA"/>
    <w:rsid w:val="006575B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01D1"/>
    <w:rsid w:val="00681100"/>
    <w:rsid w:val="00682C27"/>
    <w:rsid w:val="00686406"/>
    <w:rsid w:val="00686DDB"/>
    <w:rsid w:val="00690FE1"/>
    <w:rsid w:val="006935C4"/>
    <w:rsid w:val="00695FAD"/>
    <w:rsid w:val="0069613C"/>
    <w:rsid w:val="006A029C"/>
    <w:rsid w:val="006A0B80"/>
    <w:rsid w:val="006A2C8A"/>
    <w:rsid w:val="006A329A"/>
    <w:rsid w:val="006A37AF"/>
    <w:rsid w:val="006A59E7"/>
    <w:rsid w:val="006B0612"/>
    <w:rsid w:val="006B14AA"/>
    <w:rsid w:val="006B191E"/>
    <w:rsid w:val="006B2BD9"/>
    <w:rsid w:val="006B34B1"/>
    <w:rsid w:val="006B5864"/>
    <w:rsid w:val="006C2021"/>
    <w:rsid w:val="006C2204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0FC8"/>
    <w:rsid w:val="006E1292"/>
    <w:rsid w:val="006E1670"/>
    <w:rsid w:val="006E2150"/>
    <w:rsid w:val="006E547A"/>
    <w:rsid w:val="006F152B"/>
    <w:rsid w:val="006F164A"/>
    <w:rsid w:val="006F2490"/>
    <w:rsid w:val="006F334C"/>
    <w:rsid w:val="006F3414"/>
    <w:rsid w:val="006F4E6B"/>
    <w:rsid w:val="006F73CE"/>
    <w:rsid w:val="0070083A"/>
    <w:rsid w:val="007014E3"/>
    <w:rsid w:val="00703B04"/>
    <w:rsid w:val="007049AF"/>
    <w:rsid w:val="00704AB5"/>
    <w:rsid w:val="0070777A"/>
    <w:rsid w:val="00707800"/>
    <w:rsid w:val="00710B77"/>
    <w:rsid w:val="00711ECC"/>
    <w:rsid w:val="00712ABE"/>
    <w:rsid w:val="00712FF5"/>
    <w:rsid w:val="0071347C"/>
    <w:rsid w:val="00715DCA"/>
    <w:rsid w:val="00716F17"/>
    <w:rsid w:val="007213A7"/>
    <w:rsid w:val="00721B2E"/>
    <w:rsid w:val="00721D5F"/>
    <w:rsid w:val="007240E0"/>
    <w:rsid w:val="0072486F"/>
    <w:rsid w:val="00724BDB"/>
    <w:rsid w:val="007250E3"/>
    <w:rsid w:val="00732F30"/>
    <w:rsid w:val="007338B8"/>
    <w:rsid w:val="00734F6C"/>
    <w:rsid w:val="00735973"/>
    <w:rsid w:val="00736999"/>
    <w:rsid w:val="00737867"/>
    <w:rsid w:val="007428C8"/>
    <w:rsid w:val="00743B92"/>
    <w:rsid w:val="00743FA4"/>
    <w:rsid w:val="00746713"/>
    <w:rsid w:val="00746FF6"/>
    <w:rsid w:val="0075096B"/>
    <w:rsid w:val="00751211"/>
    <w:rsid w:val="00751E72"/>
    <w:rsid w:val="00752255"/>
    <w:rsid w:val="00752E29"/>
    <w:rsid w:val="007556AF"/>
    <w:rsid w:val="00755D05"/>
    <w:rsid w:val="00756F81"/>
    <w:rsid w:val="00756F84"/>
    <w:rsid w:val="007576B1"/>
    <w:rsid w:val="007606F4"/>
    <w:rsid w:val="00760B13"/>
    <w:rsid w:val="00761ADB"/>
    <w:rsid w:val="00762238"/>
    <w:rsid w:val="00763D54"/>
    <w:rsid w:val="0076430E"/>
    <w:rsid w:val="00766E2F"/>
    <w:rsid w:val="007677AC"/>
    <w:rsid w:val="007679CB"/>
    <w:rsid w:val="0077181B"/>
    <w:rsid w:val="0077321B"/>
    <w:rsid w:val="0077411F"/>
    <w:rsid w:val="00775FC9"/>
    <w:rsid w:val="00777408"/>
    <w:rsid w:val="0078013D"/>
    <w:rsid w:val="00780276"/>
    <w:rsid w:val="00783E51"/>
    <w:rsid w:val="00783FED"/>
    <w:rsid w:val="00785437"/>
    <w:rsid w:val="00785D48"/>
    <w:rsid w:val="0078675E"/>
    <w:rsid w:val="00787706"/>
    <w:rsid w:val="00793093"/>
    <w:rsid w:val="0079359C"/>
    <w:rsid w:val="007A1CCE"/>
    <w:rsid w:val="007A2036"/>
    <w:rsid w:val="007A4422"/>
    <w:rsid w:val="007A495C"/>
    <w:rsid w:val="007A7778"/>
    <w:rsid w:val="007B2E06"/>
    <w:rsid w:val="007C1A5A"/>
    <w:rsid w:val="007C4B63"/>
    <w:rsid w:val="007C5D04"/>
    <w:rsid w:val="007C72CD"/>
    <w:rsid w:val="007C75F0"/>
    <w:rsid w:val="007C7D58"/>
    <w:rsid w:val="007D0D4E"/>
    <w:rsid w:val="007D4C86"/>
    <w:rsid w:val="007D5189"/>
    <w:rsid w:val="007E3419"/>
    <w:rsid w:val="007E3F03"/>
    <w:rsid w:val="007E617B"/>
    <w:rsid w:val="007E6866"/>
    <w:rsid w:val="007E7C21"/>
    <w:rsid w:val="007F0AD3"/>
    <w:rsid w:val="007F4364"/>
    <w:rsid w:val="007F48C5"/>
    <w:rsid w:val="007F566A"/>
    <w:rsid w:val="007F6AEB"/>
    <w:rsid w:val="007F7FE9"/>
    <w:rsid w:val="008003C3"/>
    <w:rsid w:val="0080088C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27586"/>
    <w:rsid w:val="00830C6E"/>
    <w:rsid w:val="008320FD"/>
    <w:rsid w:val="00835CD7"/>
    <w:rsid w:val="008416BA"/>
    <w:rsid w:val="00846B31"/>
    <w:rsid w:val="0085493C"/>
    <w:rsid w:val="008603D5"/>
    <w:rsid w:val="00860971"/>
    <w:rsid w:val="00860E8E"/>
    <w:rsid w:val="00863348"/>
    <w:rsid w:val="00863875"/>
    <w:rsid w:val="00864ABE"/>
    <w:rsid w:val="008662A3"/>
    <w:rsid w:val="008712C0"/>
    <w:rsid w:val="00871592"/>
    <w:rsid w:val="00872573"/>
    <w:rsid w:val="008730E5"/>
    <w:rsid w:val="008737E6"/>
    <w:rsid w:val="00875A1F"/>
    <w:rsid w:val="00876DC5"/>
    <w:rsid w:val="00880AC3"/>
    <w:rsid w:val="00882EAE"/>
    <w:rsid w:val="008841A9"/>
    <w:rsid w:val="00884A19"/>
    <w:rsid w:val="00885467"/>
    <w:rsid w:val="00886E48"/>
    <w:rsid w:val="00887037"/>
    <w:rsid w:val="008912C4"/>
    <w:rsid w:val="008A622D"/>
    <w:rsid w:val="008A6507"/>
    <w:rsid w:val="008A7CBD"/>
    <w:rsid w:val="008B0563"/>
    <w:rsid w:val="008B12D9"/>
    <w:rsid w:val="008B2A2D"/>
    <w:rsid w:val="008B2B87"/>
    <w:rsid w:val="008B4FC4"/>
    <w:rsid w:val="008B52AC"/>
    <w:rsid w:val="008B5FC9"/>
    <w:rsid w:val="008B6C9A"/>
    <w:rsid w:val="008C0CDB"/>
    <w:rsid w:val="008C1FFA"/>
    <w:rsid w:val="008C2091"/>
    <w:rsid w:val="008C53E4"/>
    <w:rsid w:val="008D03A0"/>
    <w:rsid w:val="008D0CBD"/>
    <w:rsid w:val="008D1254"/>
    <w:rsid w:val="008D3991"/>
    <w:rsid w:val="008D53CB"/>
    <w:rsid w:val="008D6205"/>
    <w:rsid w:val="008D6E7C"/>
    <w:rsid w:val="008D7321"/>
    <w:rsid w:val="008D7780"/>
    <w:rsid w:val="008D7D82"/>
    <w:rsid w:val="008E3685"/>
    <w:rsid w:val="008E54B0"/>
    <w:rsid w:val="008F255F"/>
    <w:rsid w:val="008F2C6A"/>
    <w:rsid w:val="008F35AF"/>
    <w:rsid w:val="008F3B4D"/>
    <w:rsid w:val="008F4465"/>
    <w:rsid w:val="008F5140"/>
    <w:rsid w:val="008F6E12"/>
    <w:rsid w:val="00901BB2"/>
    <w:rsid w:val="00902E20"/>
    <w:rsid w:val="00907711"/>
    <w:rsid w:val="00911C09"/>
    <w:rsid w:val="009126E1"/>
    <w:rsid w:val="00912965"/>
    <w:rsid w:val="00913714"/>
    <w:rsid w:val="0091460C"/>
    <w:rsid w:val="0092053C"/>
    <w:rsid w:val="00922592"/>
    <w:rsid w:val="009233D1"/>
    <w:rsid w:val="009241A0"/>
    <w:rsid w:val="0092494D"/>
    <w:rsid w:val="0092549A"/>
    <w:rsid w:val="00927E5E"/>
    <w:rsid w:val="00927F88"/>
    <w:rsid w:val="00930AE8"/>
    <w:rsid w:val="00931F08"/>
    <w:rsid w:val="00934F8B"/>
    <w:rsid w:val="009408F9"/>
    <w:rsid w:val="00940921"/>
    <w:rsid w:val="0094284B"/>
    <w:rsid w:val="009462D3"/>
    <w:rsid w:val="009467C7"/>
    <w:rsid w:val="0095047B"/>
    <w:rsid w:val="00951972"/>
    <w:rsid w:val="009519E8"/>
    <w:rsid w:val="00953455"/>
    <w:rsid w:val="0095595C"/>
    <w:rsid w:val="00955CA0"/>
    <w:rsid w:val="009604E5"/>
    <w:rsid w:val="00961C57"/>
    <w:rsid w:val="00962F93"/>
    <w:rsid w:val="009630E5"/>
    <w:rsid w:val="00966C12"/>
    <w:rsid w:val="00967178"/>
    <w:rsid w:val="00973971"/>
    <w:rsid w:val="0097774E"/>
    <w:rsid w:val="009808CF"/>
    <w:rsid w:val="00980956"/>
    <w:rsid w:val="00984CEB"/>
    <w:rsid w:val="00994FD1"/>
    <w:rsid w:val="009A307D"/>
    <w:rsid w:val="009A4689"/>
    <w:rsid w:val="009A4FBA"/>
    <w:rsid w:val="009A5B93"/>
    <w:rsid w:val="009A63A6"/>
    <w:rsid w:val="009A6CC6"/>
    <w:rsid w:val="009A78E7"/>
    <w:rsid w:val="009B0941"/>
    <w:rsid w:val="009B1917"/>
    <w:rsid w:val="009B1B04"/>
    <w:rsid w:val="009B40F3"/>
    <w:rsid w:val="009B49C3"/>
    <w:rsid w:val="009B4FD9"/>
    <w:rsid w:val="009B7073"/>
    <w:rsid w:val="009B71F6"/>
    <w:rsid w:val="009C3349"/>
    <w:rsid w:val="009C4367"/>
    <w:rsid w:val="009C5120"/>
    <w:rsid w:val="009C6D42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3C79"/>
    <w:rsid w:val="009E5569"/>
    <w:rsid w:val="009F1177"/>
    <w:rsid w:val="009F4D55"/>
    <w:rsid w:val="009F5093"/>
    <w:rsid w:val="009F7DB1"/>
    <w:rsid w:val="00A00BD8"/>
    <w:rsid w:val="00A02FCC"/>
    <w:rsid w:val="00A05256"/>
    <w:rsid w:val="00A06664"/>
    <w:rsid w:val="00A105BB"/>
    <w:rsid w:val="00A13CFF"/>
    <w:rsid w:val="00A15C9D"/>
    <w:rsid w:val="00A17260"/>
    <w:rsid w:val="00A17C7B"/>
    <w:rsid w:val="00A208F9"/>
    <w:rsid w:val="00A21259"/>
    <w:rsid w:val="00A227AA"/>
    <w:rsid w:val="00A22C20"/>
    <w:rsid w:val="00A23448"/>
    <w:rsid w:val="00A23449"/>
    <w:rsid w:val="00A24C93"/>
    <w:rsid w:val="00A271EA"/>
    <w:rsid w:val="00A32077"/>
    <w:rsid w:val="00A3392D"/>
    <w:rsid w:val="00A349DE"/>
    <w:rsid w:val="00A35398"/>
    <w:rsid w:val="00A35996"/>
    <w:rsid w:val="00A43557"/>
    <w:rsid w:val="00A454B0"/>
    <w:rsid w:val="00A46A87"/>
    <w:rsid w:val="00A46E71"/>
    <w:rsid w:val="00A521DC"/>
    <w:rsid w:val="00A528C4"/>
    <w:rsid w:val="00A5352A"/>
    <w:rsid w:val="00A53E04"/>
    <w:rsid w:val="00A53E64"/>
    <w:rsid w:val="00A53E97"/>
    <w:rsid w:val="00A54553"/>
    <w:rsid w:val="00A55331"/>
    <w:rsid w:val="00A564F7"/>
    <w:rsid w:val="00A56DEC"/>
    <w:rsid w:val="00A601DE"/>
    <w:rsid w:val="00A60EDE"/>
    <w:rsid w:val="00A6210B"/>
    <w:rsid w:val="00A62B34"/>
    <w:rsid w:val="00A641C2"/>
    <w:rsid w:val="00A66876"/>
    <w:rsid w:val="00A70A93"/>
    <w:rsid w:val="00A7102E"/>
    <w:rsid w:val="00A73072"/>
    <w:rsid w:val="00A74EC3"/>
    <w:rsid w:val="00A779CD"/>
    <w:rsid w:val="00A77B11"/>
    <w:rsid w:val="00A81108"/>
    <w:rsid w:val="00A81204"/>
    <w:rsid w:val="00A814B5"/>
    <w:rsid w:val="00A8404B"/>
    <w:rsid w:val="00A84118"/>
    <w:rsid w:val="00A90F0F"/>
    <w:rsid w:val="00A9115D"/>
    <w:rsid w:val="00A9242A"/>
    <w:rsid w:val="00A94459"/>
    <w:rsid w:val="00A94A15"/>
    <w:rsid w:val="00A9563F"/>
    <w:rsid w:val="00A96351"/>
    <w:rsid w:val="00A9639D"/>
    <w:rsid w:val="00AA0A43"/>
    <w:rsid w:val="00AA16C3"/>
    <w:rsid w:val="00AA25C5"/>
    <w:rsid w:val="00AA463F"/>
    <w:rsid w:val="00AA5674"/>
    <w:rsid w:val="00AB0CE1"/>
    <w:rsid w:val="00AB27F4"/>
    <w:rsid w:val="00AB3585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2FD2"/>
    <w:rsid w:val="00AD6EDE"/>
    <w:rsid w:val="00AE04BE"/>
    <w:rsid w:val="00AE052D"/>
    <w:rsid w:val="00AE2FBC"/>
    <w:rsid w:val="00AE4D35"/>
    <w:rsid w:val="00AF1DFB"/>
    <w:rsid w:val="00AF22C5"/>
    <w:rsid w:val="00AF35B7"/>
    <w:rsid w:val="00AF38D0"/>
    <w:rsid w:val="00AF3C1F"/>
    <w:rsid w:val="00AF63C9"/>
    <w:rsid w:val="00AF69B8"/>
    <w:rsid w:val="00AF6BFF"/>
    <w:rsid w:val="00B01EB6"/>
    <w:rsid w:val="00B02C56"/>
    <w:rsid w:val="00B05423"/>
    <w:rsid w:val="00B05531"/>
    <w:rsid w:val="00B06CE3"/>
    <w:rsid w:val="00B07081"/>
    <w:rsid w:val="00B07A70"/>
    <w:rsid w:val="00B13BE2"/>
    <w:rsid w:val="00B143F3"/>
    <w:rsid w:val="00B14875"/>
    <w:rsid w:val="00B16D38"/>
    <w:rsid w:val="00B204BA"/>
    <w:rsid w:val="00B20BD6"/>
    <w:rsid w:val="00B21608"/>
    <w:rsid w:val="00B21B9A"/>
    <w:rsid w:val="00B232CE"/>
    <w:rsid w:val="00B23A7D"/>
    <w:rsid w:val="00B24010"/>
    <w:rsid w:val="00B24055"/>
    <w:rsid w:val="00B24BF0"/>
    <w:rsid w:val="00B24F78"/>
    <w:rsid w:val="00B31D5A"/>
    <w:rsid w:val="00B328A1"/>
    <w:rsid w:val="00B34382"/>
    <w:rsid w:val="00B347AF"/>
    <w:rsid w:val="00B34A14"/>
    <w:rsid w:val="00B3514C"/>
    <w:rsid w:val="00B35670"/>
    <w:rsid w:val="00B36D6B"/>
    <w:rsid w:val="00B36F93"/>
    <w:rsid w:val="00B4089C"/>
    <w:rsid w:val="00B40C45"/>
    <w:rsid w:val="00B41406"/>
    <w:rsid w:val="00B434BE"/>
    <w:rsid w:val="00B43718"/>
    <w:rsid w:val="00B44255"/>
    <w:rsid w:val="00B460CE"/>
    <w:rsid w:val="00B46667"/>
    <w:rsid w:val="00B502CA"/>
    <w:rsid w:val="00B5071D"/>
    <w:rsid w:val="00B52625"/>
    <w:rsid w:val="00B56538"/>
    <w:rsid w:val="00B56553"/>
    <w:rsid w:val="00B621FE"/>
    <w:rsid w:val="00B63071"/>
    <w:rsid w:val="00B64A63"/>
    <w:rsid w:val="00B64CF2"/>
    <w:rsid w:val="00B6532D"/>
    <w:rsid w:val="00B66352"/>
    <w:rsid w:val="00B6670E"/>
    <w:rsid w:val="00B66CC7"/>
    <w:rsid w:val="00B70574"/>
    <w:rsid w:val="00B7321B"/>
    <w:rsid w:val="00B75B7A"/>
    <w:rsid w:val="00B75EAC"/>
    <w:rsid w:val="00B7606F"/>
    <w:rsid w:val="00B76EFF"/>
    <w:rsid w:val="00B824AB"/>
    <w:rsid w:val="00B83482"/>
    <w:rsid w:val="00B83B78"/>
    <w:rsid w:val="00B8415D"/>
    <w:rsid w:val="00B8419B"/>
    <w:rsid w:val="00B841F2"/>
    <w:rsid w:val="00B86DF7"/>
    <w:rsid w:val="00B8740F"/>
    <w:rsid w:val="00B9578B"/>
    <w:rsid w:val="00B96686"/>
    <w:rsid w:val="00BA27A4"/>
    <w:rsid w:val="00BA2A2B"/>
    <w:rsid w:val="00BA306C"/>
    <w:rsid w:val="00BA6A0A"/>
    <w:rsid w:val="00BA726D"/>
    <w:rsid w:val="00BA7DDD"/>
    <w:rsid w:val="00BB1B49"/>
    <w:rsid w:val="00BB2ECC"/>
    <w:rsid w:val="00BB46D1"/>
    <w:rsid w:val="00BB4D9D"/>
    <w:rsid w:val="00BC109C"/>
    <w:rsid w:val="00BC1CB6"/>
    <w:rsid w:val="00BC270F"/>
    <w:rsid w:val="00BC2A0F"/>
    <w:rsid w:val="00BC5E1D"/>
    <w:rsid w:val="00BC6873"/>
    <w:rsid w:val="00BC7197"/>
    <w:rsid w:val="00BC7C32"/>
    <w:rsid w:val="00BD0FFB"/>
    <w:rsid w:val="00BD211A"/>
    <w:rsid w:val="00BD35E1"/>
    <w:rsid w:val="00BD505C"/>
    <w:rsid w:val="00BD5507"/>
    <w:rsid w:val="00BD7C5C"/>
    <w:rsid w:val="00BE15D8"/>
    <w:rsid w:val="00BE1A56"/>
    <w:rsid w:val="00BE3E9E"/>
    <w:rsid w:val="00BF019D"/>
    <w:rsid w:val="00BF0563"/>
    <w:rsid w:val="00BF2C7D"/>
    <w:rsid w:val="00BF56BF"/>
    <w:rsid w:val="00BF6DAE"/>
    <w:rsid w:val="00C02355"/>
    <w:rsid w:val="00C03A8A"/>
    <w:rsid w:val="00C03E51"/>
    <w:rsid w:val="00C0537C"/>
    <w:rsid w:val="00C056AC"/>
    <w:rsid w:val="00C064D3"/>
    <w:rsid w:val="00C06DE9"/>
    <w:rsid w:val="00C07BFD"/>
    <w:rsid w:val="00C1130F"/>
    <w:rsid w:val="00C11E93"/>
    <w:rsid w:val="00C121E6"/>
    <w:rsid w:val="00C13989"/>
    <w:rsid w:val="00C14AE8"/>
    <w:rsid w:val="00C16766"/>
    <w:rsid w:val="00C168EC"/>
    <w:rsid w:val="00C17734"/>
    <w:rsid w:val="00C205E3"/>
    <w:rsid w:val="00C21CA3"/>
    <w:rsid w:val="00C235D3"/>
    <w:rsid w:val="00C274F3"/>
    <w:rsid w:val="00C27939"/>
    <w:rsid w:val="00C33910"/>
    <w:rsid w:val="00C34E36"/>
    <w:rsid w:val="00C367E5"/>
    <w:rsid w:val="00C410CA"/>
    <w:rsid w:val="00C443D0"/>
    <w:rsid w:val="00C455DF"/>
    <w:rsid w:val="00C5129C"/>
    <w:rsid w:val="00C52558"/>
    <w:rsid w:val="00C5284D"/>
    <w:rsid w:val="00C52E10"/>
    <w:rsid w:val="00C536E6"/>
    <w:rsid w:val="00C53AA7"/>
    <w:rsid w:val="00C54768"/>
    <w:rsid w:val="00C54EF6"/>
    <w:rsid w:val="00C565BB"/>
    <w:rsid w:val="00C60317"/>
    <w:rsid w:val="00C6125B"/>
    <w:rsid w:val="00C631B0"/>
    <w:rsid w:val="00C632BC"/>
    <w:rsid w:val="00C63FB8"/>
    <w:rsid w:val="00C703F0"/>
    <w:rsid w:val="00C73914"/>
    <w:rsid w:val="00C74DA6"/>
    <w:rsid w:val="00C775D8"/>
    <w:rsid w:val="00C8046B"/>
    <w:rsid w:val="00C805A3"/>
    <w:rsid w:val="00C80B43"/>
    <w:rsid w:val="00C811E6"/>
    <w:rsid w:val="00C85F70"/>
    <w:rsid w:val="00C907A1"/>
    <w:rsid w:val="00C923E8"/>
    <w:rsid w:val="00C9582D"/>
    <w:rsid w:val="00C9786E"/>
    <w:rsid w:val="00C97D57"/>
    <w:rsid w:val="00CA05B1"/>
    <w:rsid w:val="00CA0F5A"/>
    <w:rsid w:val="00CA1A19"/>
    <w:rsid w:val="00CA512C"/>
    <w:rsid w:val="00CA656F"/>
    <w:rsid w:val="00CA7F0C"/>
    <w:rsid w:val="00CB012D"/>
    <w:rsid w:val="00CB3F0F"/>
    <w:rsid w:val="00CB5877"/>
    <w:rsid w:val="00CB778F"/>
    <w:rsid w:val="00CC0E2C"/>
    <w:rsid w:val="00CC3541"/>
    <w:rsid w:val="00CC4F00"/>
    <w:rsid w:val="00CC73D3"/>
    <w:rsid w:val="00CD1545"/>
    <w:rsid w:val="00CD2861"/>
    <w:rsid w:val="00CD3B65"/>
    <w:rsid w:val="00CE1C7E"/>
    <w:rsid w:val="00CF164F"/>
    <w:rsid w:val="00CF1CAD"/>
    <w:rsid w:val="00CF2307"/>
    <w:rsid w:val="00CF251C"/>
    <w:rsid w:val="00CF447D"/>
    <w:rsid w:val="00CF60AF"/>
    <w:rsid w:val="00CF6E8E"/>
    <w:rsid w:val="00CF79EA"/>
    <w:rsid w:val="00CF7EC0"/>
    <w:rsid w:val="00D01E8A"/>
    <w:rsid w:val="00D0276B"/>
    <w:rsid w:val="00D03563"/>
    <w:rsid w:val="00D036BF"/>
    <w:rsid w:val="00D04771"/>
    <w:rsid w:val="00D0667B"/>
    <w:rsid w:val="00D11CE7"/>
    <w:rsid w:val="00D12BF6"/>
    <w:rsid w:val="00D12EB6"/>
    <w:rsid w:val="00D12F43"/>
    <w:rsid w:val="00D20FC1"/>
    <w:rsid w:val="00D21D04"/>
    <w:rsid w:val="00D235D7"/>
    <w:rsid w:val="00D23C7C"/>
    <w:rsid w:val="00D257E6"/>
    <w:rsid w:val="00D32BA6"/>
    <w:rsid w:val="00D36176"/>
    <w:rsid w:val="00D36FB2"/>
    <w:rsid w:val="00D50A24"/>
    <w:rsid w:val="00D635B0"/>
    <w:rsid w:val="00D65C0C"/>
    <w:rsid w:val="00D67708"/>
    <w:rsid w:val="00D70DF4"/>
    <w:rsid w:val="00D731A4"/>
    <w:rsid w:val="00D75BAA"/>
    <w:rsid w:val="00D7728B"/>
    <w:rsid w:val="00D811E7"/>
    <w:rsid w:val="00D816B9"/>
    <w:rsid w:val="00D81BF8"/>
    <w:rsid w:val="00D8243F"/>
    <w:rsid w:val="00D840DF"/>
    <w:rsid w:val="00D85812"/>
    <w:rsid w:val="00D8633A"/>
    <w:rsid w:val="00D87201"/>
    <w:rsid w:val="00D9034C"/>
    <w:rsid w:val="00D92335"/>
    <w:rsid w:val="00D934B4"/>
    <w:rsid w:val="00D9525F"/>
    <w:rsid w:val="00D97AB5"/>
    <w:rsid w:val="00DA2AD9"/>
    <w:rsid w:val="00DA2DF4"/>
    <w:rsid w:val="00DA321C"/>
    <w:rsid w:val="00DA44BE"/>
    <w:rsid w:val="00DA4E46"/>
    <w:rsid w:val="00DA59C0"/>
    <w:rsid w:val="00DA5DD9"/>
    <w:rsid w:val="00DA6DB3"/>
    <w:rsid w:val="00DA72FE"/>
    <w:rsid w:val="00DA7EF8"/>
    <w:rsid w:val="00DB1C7B"/>
    <w:rsid w:val="00DB1D69"/>
    <w:rsid w:val="00DB33CE"/>
    <w:rsid w:val="00DB33CF"/>
    <w:rsid w:val="00DB3E76"/>
    <w:rsid w:val="00DB47B0"/>
    <w:rsid w:val="00DB4B0B"/>
    <w:rsid w:val="00DB6DFE"/>
    <w:rsid w:val="00DC11C6"/>
    <w:rsid w:val="00DC5487"/>
    <w:rsid w:val="00DC570D"/>
    <w:rsid w:val="00DC6B49"/>
    <w:rsid w:val="00DD6B7A"/>
    <w:rsid w:val="00DE787F"/>
    <w:rsid w:val="00DE7BE9"/>
    <w:rsid w:val="00DF02EA"/>
    <w:rsid w:val="00DF1A3B"/>
    <w:rsid w:val="00DF2E8A"/>
    <w:rsid w:val="00DF6FF2"/>
    <w:rsid w:val="00E003F6"/>
    <w:rsid w:val="00E014F3"/>
    <w:rsid w:val="00E036C9"/>
    <w:rsid w:val="00E0486D"/>
    <w:rsid w:val="00E05CD5"/>
    <w:rsid w:val="00E079D5"/>
    <w:rsid w:val="00E07B7C"/>
    <w:rsid w:val="00E07CD1"/>
    <w:rsid w:val="00E10EE6"/>
    <w:rsid w:val="00E11308"/>
    <w:rsid w:val="00E13BE3"/>
    <w:rsid w:val="00E14BB3"/>
    <w:rsid w:val="00E14F0B"/>
    <w:rsid w:val="00E15B17"/>
    <w:rsid w:val="00E175A0"/>
    <w:rsid w:val="00E175A5"/>
    <w:rsid w:val="00E20660"/>
    <w:rsid w:val="00E21323"/>
    <w:rsid w:val="00E23661"/>
    <w:rsid w:val="00E23CDE"/>
    <w:rsid w:val="00E244F2"/>
    <w:rsid w:val="00E25C39"/>
    <w:rsid w:val="00E2639F"/>
    <w:rsid w:val="00E26E4C"/>
    <w:rsid w:val="00E278F2"/>
    <w:rsid w:val="00E31915"/>
    <w:rsid w:val="00E328DF"/>
    <w:rsid w:val="00E33092"/>
    <w:rsid w:val="00E37555"/>
    <w:rsid w:val="00E401CA"/>
    <w:rsid w:val="00E41F94"/>
    <w:rsid w:val="00E42645"/>
    <w:rsid w:val="00E5002D"/>
    <w:rsid w:val="00E50DFF"/>
    <w:rsid w:val="00E5496E"/>
    <w:rsid w:val="00E5497D"/>
    <w:rsid w:val="00E54DB7"/>
    <w:rsid w:val="00E557BC"/>
    <w:rsid w:val="00E55970"/>
    <w:rsid w:val="00E57829"/>
    <w:rsid w:val="00E6429C"/>
    <w:rsid w:val="00E64571"/>
    <w:rsid w:val="00E664D4"/>
    <w:rsid w:val="00E7072A"/>
    <w:rsid w:val="00E71E39"/>
    <w:rsid w:val="00E72F4D"/>
    <w:rsid w:val="00E745C9"/>
    <w:rsid w:val="00E74C98"/>
    <w:rsid w:val="00E75671"/>
    <w:rsid w:val="00E77A7D"/>
    <w:rsid w:val="00E81213"/>
    <w:rsid w:val="00E82DE0"/>
    <w:rsid w:val="00E840D8"/>
    <w:rsid w:val="00E870C3"/>
    <w:rsid w:val="00E90F54"/>
    <w:rsid w:val="00E92917"/>
    <w:rsid w:val="00E94B37"/>
    <w:rsid w:val="00EA0148"/>
    <w:rsid w:val="00EA1A4E"/>
    <w:rsid w:val="00EA1AEC"/>
    <w:rsid w:val="00EA5E7F"/>
    <w:rsid w:val="00EB197C"/>
    <w:rsid w:val="00EB1A9E"/>
    <w:rsid w:val="00EB27A0"/>
    <w:rsid w:val="00EB69B2"/>
    <w:rsid w:val="00EC1A19"/>
    <w:rsid w:val="00EC38D4"/>
    <w:rsid w:val="00EC6CFA"/>
    <w:rsid w:val="00ED227C"/>
    <w:rsid w:val="00ED5CC5"/>
    <w:rsid w:val="00ED6E27"/>
    <w:rsid w:val="00EE2D9A"/>
    <w:rsid w:val="00EE3E3D"/>
    <w:rsid w:val="00EE3F17"/>
    <w:rsid w:val="00EE62FE"/>
    <w:rsid w:val="00EE6F40"/>
    <w:rsid w:val="00EF0843"/>
    <w:rsid w:val="00EF1B12"/>
    <w:rsid w:val="00EF4643"/>
    <w:rsid w:val="00EF4D35"/>
    <w:rsid w:val="00EF5333"/>
    <w:rsid w:val="00EF70DC"/>
    <w:rsid w:val="00F01813"/>
    <w:rsid w:val="00F02309"/>
    <w:rsid w:val="00F0275B"/>
    <w:rsid w:val="00F04485"/>
    <w:rsid w:val="00F05DD7"/>
    <w:rsid w:val="00F06CAA"/>
    <w:rsid w:val="00F10F66"/>
    <w:rsid w:val="00F11CC6"/>
    <w:rsid w:val="00F14324"/>
    <w:rsid w:val="00F1575F"/>
    <w:rsid w:val="00F16A2F"/>
    <w:rsid w:val="00F172C7"/>
    <w:rsid w:val="00F20F84"/>
    <w:rsid w:val="00F21579"/>
    <w:rsid w:val="00F220D2"/>
    <w:rsid w:val="00F243AD"/>
    <w:rsid w:val="00F25E66"/>
    <w:rsid w:val="00F267D3"/>
    <w:rsid w:val="00F2791F"/>
    <w:rsid w:val="00F3001E"/>
    <w:rsid w:val="00F30603"/>
    <w:rsid w:val="00F31449"/>
    <w:rsid w:val="00F31F07"/>
    <w:rsid w:val="00F36885"/>
    <w:rsid w:val="00F37852"/>
    <w:rsid w:val="00F45B4E"/>
    <w:rsid w:val="00F472ED"/>
    <w:rsid w:val="00F5005E"/>
    <w:rsid w:val="00F50E51"/>
    <w:rsid w:val="00F51D9A"/>
    <w:rsid w:val="00F56764"/>
    <w:rsid w:val="00F61D15"/>
    <w:rsid w:val="00F6268A"/>
    <w:rsid w:val="00F62C67"/>
    <w:rsid w:val="00F658D9"/>
    <w:rsid w:val="00F66731"/>
    <w:rsid w:val="00F67D4A"/>
    <w:rsid w:val="00F732E5"/>
    <w:rsid w:val="00F73F7F"/>
    <w:rsid w:val="00F74446"/>
    <w:rsid w:val="00F7494E"/>
    <w:rsid w:val="00F76452"/>
    <w:rsid w:val="00F76D6C"/>
    <w:rsid w:val="00F7745F"/>
    <w:rsid w:val="00F82E26"/>
    <w:rsid w:val="00F830E1"/>
    <w:rsid w:val="00F835A3"/>
    <w:rsid w:val="00F84DCF"/>
    <w:rsid w:val="00F84F06"/>
    <w:rsid w:val="00F867C1"/>
    <w:rsid w:val="00F87324"/>
    <w:rsid w:val="00F879A5"/>
    <w:rsid w:val="00F913F7"/>
    <w:rsid w:val="00F918E4"/>
    <w:rsid w:val="00F9240B"/>
    <w:rsid w:val="00F93709"/>
    <w:rsid w:val="00F96910"/>
    <w:rsid w:val="00F969B7"/>
    <w:rsid w:val="00F9790A"/>
    <w:rsid w:val="00FA02A2"/>
    <w:rsid w:val="00FA1C82"/>
    <w:rsid w:val="00FA522A"/>
    <w:rsid w:val="00FA573B"/>
    <w:rsid w:val="00FA6D54"/>
    <w:rsid w:val="00FA769A"/>
    <w:rsid w:val="00FB5D88"/>
    <w:rsid w:val="00FB726D"/>
    <w:rsid w:val="00FB7981"/>
    <w:rsid w:val="00FC1822"/>
    <w:rsid w:val="00FC1BB0"/>
    <w:rsid w:val="00FC3EAA"/>
    <w:rsid w:val="00FC7ABA"/>
    <w:rsid w:val="00FD09F2"/>
    <w:rsid w:val="00FD16D5"/>
    <w:rsid w:val="00FD263F"/>
    <w:rsid w:val="00FD72C5"/>
    <w:rsid w:val="00FE1C99"/>
    <w:rsid w:val="00FE2952"/>
    <w:rsid w:val="00FE6648"/>
    <w:rsid w:val="00FE7C14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392751"/>
  <w15:docId w15:val="{7E971D7F-D2A8-4A39-8957-BCDC8B20C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04E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,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BB4D9D"/>
    <w:pPr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postbody">
    <w:name w:val="postbody"/>
    <w:basedOn w:val="Domylnaczcionkaakapitu"/>
    <w:rsid w:val="00D67708"/>
  </w:style>
  <w:style w:type="paragraph" w:customStyle="1" w:styleId="Teksttreci">
    <w:name w:val="Tekst treści"/>
    <w:basedOn w:val="Normalny"/>
    <w:rsid w:val="00D67708"/>
    <w:pPr>
      <w:widowControl w:val="0"/>
      <w:shd w:val="clear" w:color="auto" w:fill="FFFFFF"/>
      <w:suppressAutoHyphens/>
      <w:spacing w:after="0" w:line="0" w:lineRule="atLeast"/>
      <w:ind w:hanging="480"/>
    </w:pPr>
    <w:rPr>
      <w:rFonts w:ascii="Times New Roman" w:hAnsi="Times New Roman"/>
      <w:sz w:val="20"/>
      <w:szCs w:val="20"/>
      <w:lang w:val="x-none" w:eastAsia="ar-SA"/>
    </w:rPr>
  </w:style>
  <w:style w:type="paragraph" w:styleId="NormalnyWeb">
    <w:name w:val="Normal (Web)"/>
    <w:basedOn w:val="Normalny"/>
    <w:uiPriority w:val="99"/>
    <w:unhideWhenUsed/>
    <w:rsid w:val="008D7780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Textbody">
    <w:name w:val="Text body"/>
    <w:basedOn w:val="Normalny"/>
    <w:rsid w:val="005B52FC"/>
    <w:pPr>
      <w:suppressAutoHyphens/>
      <w:autoSpaceDN w:val="0"/>
      <w:spacing w:after="0" w:line="360" w:lineRule="auto"/>
      <w:textAlignment w:val="baseline"/>
    </w:pPr>
    <w:rPr>
      <w:rFonts w:ascii="Arial" w:hAnsi="Arial" w:cs="Arial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0A61-DCBD-41B3-A2DF-657D1103D91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DD71D9D-DCC8-4901-8A85-958220A4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Kantor Joanna</cp:lastModifiedBy>
  <cp:revision>15</cp:revision>
  <cp:lastPrinted>2019-04-23T11:33:00Z</cp:lastPrinted>
  <dcterms:created xsi:type="dcterms:W3CDTF">2019-05-22T08:50:00Z</dcterms:created>
  <dcterms:modified xsi:type="dcterms:W3CDTF">2022-07-07T08:58:00Z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19699331-d8d9-44ed-b93c-1215be6fced7</vt:lpwstr>
  </property>
  <property fmtid="{D5CDD505-2E9C-101B-9397-08002B2CF9AE}" pid="3" name="bjSaver">
    <vt:lpwstr>hGFCeKnSfoO4KhcK3k9sgVXx/v4Edh7s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